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741FD" w:rsidRPr="00535686" w:rsidRDefault="002741FD" w:rsidP="002741FD">
      <w:pPr>
        <w:jc w:val="right"/>
        <w:rPr>
          <w:rFonts w:ascii="Calibri Light" w:hAnsi="Calibri Light" w:cs="Calibri Light"/>
          <w:b/>
          <w:sz w:val="22"/>
          <w:szCs w:val="22"/>
        </w:rPr>
      </w:pPr>
      <w:r w:rsidRPr="00535686">
        <w:rPr>
          <w:rFonts w:ascii="Calibri Light" w:hAnsi="Calibri Light" w:cs="Calibri Light"/>
          <w:b/>
          <w:sz w:val="22"/>
          <w:szCs w:val="22"/>
        </w:rPr>
        <w:t xml:space="preserve">Załącznik nr </w:t>
      </w:r>
      <w:r w:rsidR="000523C8">
        <w:rPr>
          <w:rFonts w:ascii="Calibri Light" w:hAnsi="Calibri Light" w:cs="Calibri Light"/>
          <w:b/>
          <w:sz w:val="22"/>
          <w:szCs w:val="22"/>
        </w:rPr>
        <w:t>7</w:t>
      </w:r>
      <w:r w:rsidRPr="00535686">
        <w:rPr>
          <w:rFonts w:ascii="Calibri Light" w:hAnsi="Calibri Light" w:cs="Calibri Light"/>
          <w:b/>
          <w:sz w:val="22"/>
          <w:szCs w:val="22"/>
        </w:rPr>
        <w:t xml:space="preserve"> do SWZ</w:t>
      </w:r>
    </w:p>
    <w:p w:rsidR="004A781B" w:rsidRDefault="004A781B" w:rsidP="001465CB">
      <w:pPr>
        <w:rPr>
          <w:rFonts w:ascii="Calibri Light" w:hAnsi="Calibri Light" w:cs="Calibri Light"/>
          <w:sz w:val="22"/>
          <w:szCs w:val="22"/>
        </w:rPr>
      </w:pPr>
    </w:p>
    <w:p w:rsidR="00FC163D" w:rsidRPr="00535686" w:rsidRDefault="00FC163D" w:rsidP="00FC163D">
      <w:pPr>
        <w:jc w:val="center"/>
        <w:rPr>
          <w:rFonts w:ascii="Calibri Light" w:hAnsi="Calibri Light" w:cs="Calibri Light"/>
          <w:b/>
          <w:color w:val="000000"/>
          <w:sz w:val="22"/>
          <w:szCs w:val="22"/>
        </w:rPr>
      </w:pPr>
    </w:p>
    <w:p w:rsidR="003F271D" w:rsidRPr="003F271D" w:rsidRDefault="003E36B1" w:rsidP="009F012E">
      <w:pPr>
        <w:pStyle w:val="Nagwek1"/>
        <w:ind w:left="363"/>
        <w:jc w:val="center"/>
        <w:rPr>
          <w:rFonts w:ascii="Calibri Light" w:hAnsi="Calibri Light" w:cs="Calibri Light"/>
          <w:sz w:val="22"/>
          <w:szCs w:val="22"/>
          <w:lang w:eastAsia="pl-PL"/>
        </w:rPr>
      </w:pPr>
      <w:r w:rsidRPr="00EB5083">
        <w:rPr>
          <w:rFonts w:ascii="Calibri Light" w:hAnsi="Calibri Light" w:cs="Arial"/>
          <w:sz w:val="22"/>
          <w:szCs w:val="22"/>
        </w:rPr>
        <w:t>Na potrzeby postępowania o udzielenie zamówienia publicznego</w:t>
      </w:r>
      <w:r>
        <w:rPr>
          <w:rFonts w:ascii="Calibri Light" w:hAnsi="Calibri Light" w:cs="Arial"/>
          <w:sz w:val="22"/>
          <w:szCs w:val="22"/>
        </w:rPr>
        <w:t xml:space="preserve"> pn.</w:t>
      </w:r>
      <w:r w:rsidR="00D021F8">
        <w:rPr>
          <w:rFonts w:ascii="Calibri Light" w:hAnsi="Calibri Light" w:cs="Arial"/>
          <w:sz w:val="22"/>
          <w:szCs w:val="22"/>
        </w:rPr>
        <w:br/>
      </w:r>
      <w:bookmarkStart w:id="0" w:name="_Hlk69107497"/>
      <w:r w:rsidR="003F271D" w:rsidRPr="0025031D">
        <w:rPr>
          <w:rFonts w:ascii="Calibri Light" w:hAnsi="Calibri Light" w:cs="Calibri Light"/>
          <w:sz w:val="22"/>
          <w:szCs w:val="22"/>
        </w:rPr>
        <w:t>„</w:t>
      </w:r>
      <w:r w:rsidR="0025031D" w:rsidRPr="0025031D">
        <w:rPr>
          <w:rFonts w:ascii="Calibri Light" w:hAnsi="Calibri Light" w:cs="Calibri Light"/>
          <w:sz w:val="24"/>
          <w:lang w:val="cs-CZ" w:eastAsia="pl-PL"/>
        </w:rPr>
        <w:t>Zakup i dostawa produktów  leczniczych :  Axicabtagene</w:t>
      </w:r>
      <w:r w:rsidR="00165B21">
        <w:rPr>
          <w:rFonts w:ascii="Calibri Light" w:hAnsi="Calibri Light" w:cs="Calibri Light"/>
          <w:sz w:val="24"/>
          <w:lang w:val="cs-CZ" w:eastAsia="pl-PL"/>
        </w:rPr>
        <w:t xml:space="preserve"> </w:t>
      </w:r>
      <w:r w:rsidR="0025031D" w:rsidRPr="0025031D">
        <w:rPr>
          <w:rFonts w:ascii="Calibri Light" w:hAnsi="Calibri Light" w:cs="Calibri Light"/>
          <w:sz w:val="24"/>
          <w:lang w:val="cs-CZ" w:eastAsia="pl-PL"/>
        </w:rPr>
        <w:t>ciloleucel  oraz  Brexucabtagene autoleuce   w ramach programu lekowego</w:t>
      </w:r>
      <w:r w:rsidR="003F271D" w:rsidRPr="0025031D">
        <w:rPr>
          <w:rFonts w:ascii="Calibri Light" w:hAnsi="Calibri Light" w:cs="Calibri Light"/>
          <w:sz w:val="22"/>
          <w:szCs w:val="22"/>
        </w:rPr>
        <w:t>”</w:t>
      </w:r>
      <w:bookmarkEnd w:id="0"/>
      <w:r w:rsidR="003F271D" w:rsidRPr="003F271D">
        <w:rPr>
          <w:rFonts w:ascii="Calibri Light" w:hAnsi="Calibri Light" w:cs="Calibri Light"/>
          <w:b w:val="0"/>
          <w:bCs/>
          <w:sz w:val="22"/>
          <w:szCs w:val="22"/>
        </w:rPr>
        <w:br/>
      </w:r>
      <w:r w:rsidR="003F271D" w:rsidRPr="003F271D">
        <w:rPr>
          <w:rFonts w:ascii="Calibri Light" w:hAnsi="Calibri Light" w:cs="Calibri Light"/>
          <w:b w:val="0"/>
          <w:sz w:val="22"/>
          <w:szCs w:val="22"/>
        </w:rPr>
        <w:t xml:space="preserve">znak sprawy: </w:t>
      </w:r>
      <w:r w:rsidR="003F271D" w:rsidRPr="003F271D">
        <w:rPr>
          <w:rFonts w:ascii="Calibri Light" w:hAnsi="Calibri Light" w:cs="Calibri Light"/>
          <w:bCs/>
          <w:sz w:val="22"/>
          <w:szCs w:val="22"/>
        </w:rPr>
        <w:t>DZPUCK.262.</w:t>
      </w:r>
      <w:r w:rsidR="007D26EA">
        <w:rPr>
          <w:rFonts w:ascii="Calibri Light" w:hAnsi="Calibri Light" w:cs="Calibri Light"/>
          <w:bCs/>
          <w:sz w:val="22"/>
          <w:szCs w:val="22"/>
        </w:rPr>
        <w:t>0</w:t>
      </w:r>
      <w:r w:rsidR="0025031D">
        <w:rPr>
          <w:rFonts w:ascii="Calibri Light" w:hAnsi="Calibri Light" w:cs="Calibri Light"/>
          <w:bCs/>
          <w:sz w:val="22"/>
          <w:szCs w:val="22"/>
        </w:rPr>
        <w:t>95</w:t>
      </w:r>
      <w:r w:rsidR="007D26EA">
        <w:rPr>
          <w:rFonts w:ascii="Calibri Light" w:hAnsi="Calibri Light" w:cs="Calibri Light"/>
          <w:bCs/>
          <w:sz w:val="22"/>
          <w:szCs w:val="22"/>
        </w:rPr>
        <w:t>.2026</w:t>
      </w:r>
      <w:bookmarkStart w:id="1" w:name="_GoBack"/>
      <w:bookmarkEnd w:id="1"/>
    </w:p>
    <w:p w:rsidR="00D021F8" w:rsidRPr="00D021F8" w:rsidRDefault="001A59AB" w:rsidP="006E7EDE">
      <w:pPr>
        <w:tabs>
          <w:tab w:val="left" w:pos="7500"/>
          <w:tab w:val="left" w:pos="7848"/>
        </w:tabs>
        <w:spacing w:line="276" w:lineRule="auto"/>
        <w:ind w:right="-108"/>
        <w:rPr>
          <w:rFonts w:ascii="Calibri Light" w:hAnsi="Calibri Light" w:cs="Arial"/>
          <w:b/>
          <w:bCs/>
          <w:sz w:val="22"/>
          <w:szCs w:val="22"/>
          <w:lang w:eastAsia="pl-PL"/>
        </w:rPr>
      </w:pPr>
      <w:r>
        <w:rPr>
          <w:rFonts w:ascii="Calibri Light" w:hAnsi="Calibri Light" w:cs="Arial"/>
          <w:b/>
          <w:bCs/>
          <w:sz w:val="22"/>
          <w:szCs w:val="22"/>
          <w:lang w:eastAsia="pl-PL"/>
        </w:rPr>
        <w:tab/>
      </w:r>
      <w:r w:rsidR="006E7EDE">
        <w:rPr>
          <w:rFonts w:ascii="Calibri Light" w:hAnsi="Calibri Light" w:cs="Arial"/>
          <w:b/>
          <w:bCs/>
          <w:sz w:val="22"/>
          <w:szCs w:val="22"/>
          <w:lang w:eastAsia="pl-PL"/>
        </w:rPr>
        <w:tab/>
      </w:r>
    </w:p>
    <w:p w:rsidR="00D021F8" w:rsidRPr="0066235A" w:rsidRDefault="00D021F8" w:rsidP="00D021F8">
      <w:pPr>
        <w:spacing w:line="276" w:lineRule="auto"/>
        <w:ind w:right="-108"/>
        <w:jc w:val="center"/>
        <w:rPr>
          <w:rFonts w:ascii="Calibri Light" w:hAnsi="Calibri Light" w:cs="Calibri Light"/>
          <w:b/>
          <w:sz w:val="22"/>
          <w:szCs w:val="22"/>
          <w:u w:val="single"/>
        </w:rPr>
      </w:pPr>
    </w:p>
    <w:p w:rsidR="00E77898" w:rsidRPr="00535686" w:rsidRDefault="00420ECC" w:rsidP="008B206B">
      <w:pPr>
        <w:spacing w:line="276" w:lineRule="auto"/>
        <w:ind w:left="720"/>
        <w:jc w:val="center"/>
        <w:rPr>
          <w:rFonts w:ascii="Calibri Light" w:hAnsi="Calibri Light" w:cs="Calibri Light"/>
          <w:sz w:val="22"/>
          <w:szCs w:val="22"/>
        </w:rPr>
      </w:pPr>
      <w:r w:rsidRPr="00535686">
        <w:rPr>
          <w:rFonts w:ascii="Calibri Light" w:hAnsi="Calibri Light" w:cs="Calibri Light"/>
          <w:sz w:val="22"/>
          <w:szCs w:val="22"/>
        </w:rPr>
        <w:t xml:space="preserve">składam </w:t>
      </w:r>
      <w:r w:rsidR="009B42F2" w:rsidRPr="00535686">
        <w:rPr>
          <w:rFonts w:ascii="Calibri Light" w:hAnsi="Calibri Light" w:cs="Calibri Light"/>
          <w:color w:val="000000"/>
          <w:sz w:val="22"/>
          <w:szCs w:val="22"/>
        </w:rPr>
        <w:t>oświadczenie</w:t>
      </w:r>
      <w:r w:rsidR="00165B21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="00E77898" w:rsidRPr="00535686">
        <w:rPr>
          <w:rFonts w:ascii="Calibri Light" w:hAnsi="Calibri Light" w:cs="Calibri Light"/>
          <w:sz w:val="22"/>
          <w:szCs w:val="22"/>
        </w:rPr>
        <w:t xml:space="preserve">z 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art. </w:t>
      </w:r>
      <w:r w:rsidR="00E77898" w:rsidRPr="00535686">
        <w:rPr>
          <w:rFonts w:ascii="Calibri Light" w:hAnsi="Calibri Light" w:cs="Calibri Light"/>
          <w:sz w:val="22"/>
          <w:szCs w:val="22"/>
        </w:rPr>
        <w:t>117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ust. </w:t>
      </w:r>
      <w:r w:rsidR="00E77898" w:rsidRPr="00535686">
        <w:rPr>
          <w:rFonts w:ascii="Calibri Light" w:hAnsi="Calibri Light" w:cs="Calibri Light"/>
          <w:sz w:val="22"/>
          <w:szCs w:val="22"/>
        </w:rPr>
        <w:t>4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us</w:t>
      </w:r>
      <w:r w:rsidR="00FC339F" w:rsidRPr="00535686">
        <w:rPr>
          <w:rFonts w:ascii="Calibri Light" w:hAnsi="Calibri Light" w:cs="Calibri Light"/>
          <w:sz w:val="22"/>
          <w:szCs w:val="22"/>
        </w:rPr>
        <w:t xml:space="preserve">tawy </w:t>
      </w:r>
      <w:r w:rsidR="00E77898" w:rsidRPr="00535686">
        <w:rPr>
          <w:rFonts w:ascii="Calibri Light" w:hAnsi="Calibri Light" w:cs="Calibri Light"/>
          <w:sz w:val="22"/>
          <w:szCs w:val="22"/>
        </w:rPr>
        <w:t>przez nw. wymienionych wykonawców wspólnie ubiegających się o udziel</w:t>
      </w:r>
      <w:r w:rsidR="00E64466">
        <w:rPr>
          <w:rFonts w:ascii="Calibri Light" w:hAnsi="Calibri Light" w:cs="Calibri Light"/>
          <w:sz w:val="22"/>
          <w:szCs w:val="22"/>
        </w:rPr>
        <w:t>e</w:t>
      </w:r>
      <w:r w:rsidR="00E77898" w:rsidRPr="00535686">
        <w:rPr>
          <w:rFonts w:ascii="Calibri Light" w:hAnsi="Calibri Light" w:cs="Calibri Light"/>
          <w:sz w:val="22"/>
          <w:szCs w:val="22"/>
        </w:rPr>
        <w:t>nie zamówienia:</w:t>
      </w:r>
    </w:p>
    <w:p w:rsidR="00E77898" w:rsidRPr="00535686" w:rsidRDefault="00E77898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9"/>
        <w:gridCol w:w="2693"/>
        <w:gridCol w:w="2322"/>
        <w:gridCol w:w="2108"/>
      </w:tblGrid>
      <w:tr w:rsidR="00E77898" w:rsidRPr="00535686" w:rsidTr="00A26A3F">
        <w:tc>
          <w:tcPr>
            <w:tcW w:w="1074" w:type="pct"/>
            <w:shd w:val="clear" w:color="auto" w:fill="D9D9D9"/>
            <w:vAlign w:val="center"/>
          </w:tcPr>
          <w:p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84" w:type="pct"/>
            <w:shd w:val="clear" w:color="auto" w:fill="D9D9D9"/>
            <w:vAlign w:val="center"/>
          </w:tcPr>
          <w:p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280" w:type="pct"/>
            <w:shd w:val="clear" w:color="auto" w:fill="D9D9D9"/>
            <w:vAlign w:val="center"/>
          </w:tcPr>
          <w:p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hAnsi="Calibri Light" w:cs="Calibri Light"/>
                <w:b/>
                <w:sz w:val="22"/>
                <w:szCs w:val="22"/>
              </w:rPr>
              <w:t>Adres (ulica, kod, miejscowość)</w:t>
            </w:r>
          </w:p>
        </w:tc>
        <w:tc>
          <w:tcPr>
            <w:tcW w:w="1162" w:type="pct"/>
            <w:shd w:val="clear" w:color="auto" w:fill="D9D9D9"/>
            <w:vAlign w:val="center"/>
          </w:tcPr>
          <w:p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hAnsi="Calibri Light" w:cs="Calibri Light"/>
                <w:b/>
                <w:sz w:val="22"/>
                <w:szCs w:val="22"/>
              </w:rPr>
              <w:t>KRS/NIP</w:t>
            </w:r>
          </w:p>
        </w:tc>
      </w:tr>
      <w:tr w:rsidR="00E77898" w:rsidRPr="00535686" w:rsidTr="00A26A3F">
        <w:tc>
          <w:tcPr>
            <w:tcW w:w="1074" w:type="pct"/>
            <w:shd w:val="clear" w:color="auto" w:fill="auto"/>
            <w:vAlign w:val="center"/>
          </w:tcPr>
          <w:p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 xml:space="preserve">Wykonawca 1 / </w:t>
            </w: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br/>
              <w:t>Lider: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shd w:val="clear" w:color="auto" w:fill="auto"/>
            <w:vAlign w:val="center"/>
          </w:tcPr>
          <w:p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shd w:val="clear" w:color="auto" w:fill="auto"/>
            <w:vAlign w:val="center"/>
          </w:tcPr>
          <w:p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535686" w:rsidTr="00D021F8">
        <w:trPr>
          <w:trHeight w:val="371"/>
        </w:trPr>
        <w:tc>
          <w:tcPr>
            <w:tcW w:w="1074" w:type="pct"/>
            <w:shd w:val="clear" w:color="auto" w:fill="auto"/>
            <w:vAlign w:val="center"/>
          </w:tcPr>
          <w:p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Wykonawca 2: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shd w:val="clear" w:color="auto" w:fill="auto"/>
            <w:vAlign w:val="center"/>
          </w:tcPr>
          <w:p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shd w:val="clear" w:color="auto" w:fill="auto"/>
            <w:vAlign w:val="center"/>
          </w:tcPr>
          <w:p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535686" w:rsidTr="00D021F8">
        <w:trPr>
          <w:trHeight w:val="405"/>
        </w:trPr>
        <w:tc>
          <w:tcPr>
            <w:tcW w:w="1074" w:type="pct"/>
            <w:shd w:val="clear" w:color="auto" w:fill="auto"/>
            <w:vAlign w:val="center"/>
          </w:tcPr>
          <w:p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Wykonawca 3: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shd w:val="clear" w:color="auto" w:fill="auto"/>
            <w:vAlign w:val="center"/>
          </w:tcPr>
          <w:p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shd w:val="clear" w:color="auto" w:fill="auto"/>
            <w:vAlign w:val="center"/>
          </w:tcPr>
          <w:p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535686" w:rsidTr="00D021F8">
        <w:trPr>
          <w:trHeight w:val="425"/>
        </w:trPr>
        <w:tc>
          <w:tcPr>
            <w:tcW w:w="1074" w:type="pct"/>
            <w:shd w:val="clear" w:color="auto" w:fill="auto"/>
            <w:vAlign w:val="center"/>
          </w:tcPr>
          <w:p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 xml:space="preserve">Wykonawca </w:t>
            </w:r>
            <w:r w:rsidR="00D62C80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.</w:t>
            </w:r>
            <w:r w:rsidR="009731AE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.</w:t>
            </w: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…:</w:t>
            </w:r>
          </w:p>
        </w:tc>
        <w:tc>
          <w:tcPr>
            <w:tcW w:w="1484" w:type="pct"/>
            <w:shd w:val="clear" w:color="auto" w:fill="auto"/>
            <w:vAlign w:val="center"/>
          </w:tcPr>
          <w:p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shd w:val="clear" w:color="auto" w:fill="auto"/>
            <w:vAlign w:val="center"/>
          </w:tcPr>
          <w:p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shd w:val="clear" w:color="auto" w:fill="auto"/>
            <w:vAlign w:val="center"/>
          </w:tcPr>
          <w:p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</w:tbl>
    <w:p w:rsidR="00E77898" w:rsidRPr="00535686" w:rsidRDefault="00E77898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p w:rsidR="003E36B1" w:rsidRPr="00535686" w:rsidRDefault="003E36B1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p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Oświadczam(amy), że warunek dotyczący uprawnień do prowadzenia określonej działalności gospodarczej lub zawodowej określony </w:t>
      </w:r>
      <w:r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 xml:space="preserve">w </w:t>
      </w:r>
      <w:r w:rsidR="00D021F8"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 xml:space="preserve">Rozdziale V </w:t>
      </w:r>
      <w:r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 xml:space="preserve">pkt. </w:t>
      </w:r>
      <w:r w:rsidR="00D021F8"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 xml:space="preserve">1, ppkt 2) </w:t>
      </w:r>
      <w:r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>SWZ</w:t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* spełnia(ją) 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5"/>
        <w:gridCol w:w="2836"/>
        <w:gridCol w:w="2834"/>
      </w:tblGrid>
      <w:tr w:rsidR="00E77898" w:rsidRPr="00535686" w:rsidTr="00A26A3F">
        <w:tc>
          <w:tcPr>
            <w:tcW w:w="1721" w:type="pct"/>
            <w:shd w:val="clear" w:color="auto" w:fill="D9D9D9"/>
            <w:vAlign w:val="center"/>
          </w:tcPr>
          <w:p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1640" w:type="pct"/>
            <w:shd w:val="clear" w:color="auto" w:fill="D9D9D9"/>
            <w:vAlign w:val="center"/>
          </w:tcPr>
          <w:p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Wymagane uprawnienia</w:t>
            </w:r>
          </w:p>
        </w:tc>
        <w:tc>
          <w:tcPr>
            <w:tcW w:w="1639" w:type="pct"/>
            <w:shd w:val="clear" w:color="auto" w:fill="D9D9D9"/>
            <w:vAlign w:val="center"/>
          </w:tcPr>
          <w:p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E77898" w:rsidRPr="00535686" w:rsidTr="00A26A3F">
        <w:tc>
          <w:tcPr>
            <w:tcW w:w="1721" w:type="pct"/>
            <w:shd w:val="clear" w:color="auto" w:fill="auto"/>
          </w:tcPr>
          <w:p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640" w:type="pct"/>
            <w:shd w:val="clear" w:color="auto" w:fill="auto"/>
          </w:tcPr>
          <w:p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639" w:type="pct"/>
            <w:shd w:val="clear" w:color="auto" w:fill="auto"/>
          </w:tcPr>
          <w:p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:rsidTr="00A26A3F">
        <w:tc>
          <w:tcPr>
            <w:tcW w:w="1721" w:type="pct"/>
            <w:shd w:val="clear" w:color="auto" w:fill="auto"/>
          </w:tcPr>
          <w:p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640" w:type="pct"/>
            <w:shd w:val="clear" w:color="auto" w:fill="auto"/>
          </w:tcPr>
          <w:p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639" w:type="pct"/>
            <w:shd w:val="clear" w:color="auto" w:fill="auto"/>
          </w:tcPr>
          <w:p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:rsidR="00E77898" w:rsidRPr="00535686" w:rsidRDefault="00E77898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:rsidR="003E36B1" w:rsidRPr="00535686" w:rsidRDefault="003E36B1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Oświadczam(amy), że warunek  dotyczący wykształcenia określony w pkt. …. SWZ* spełnia(ją) </w:t>
      </w:r>
      <w:r w:rsidR="00E85258" w:rsidRPr="00535686">
        <w:rPr>
          <w:rFonts w:ascii="Calibri Light" w:eastAsia="Arial Unicode MS" w:hAnsi="Calibri Light" w:cs="Calibri Light"/>
          <w:noProof/>
          <w:color w:val="000000"/>
          <w:szCs w:val="22"/>
        </w:rPr>
        <w:br/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30"/>
        <w:gridCol w:w="4815"/>
      </w:tblGrid>
      <w:tr w:rsidR="00E77898" w:rsidRPr="00535686" w:rsidTr="00A26A3F">
        <w:tc>
          <w:tcPr>
            <w:tcW w:w="2215" w:type="pct"/>
            <w:shd w:val="clear" w:color="auto" w:fill="D9D9D9"/>
            <w:vAlign w:val="center"/>
          </w:tcPr>
          <w:p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785" w:type="pct"/>
            <w:shd w:val="clear" w:color="auto" w:fill="D9D9D9"/>
            <w:vAlign w:val="center"/>
          </w:tcPr>
          <w:p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E77898" w:rsidRPr="00535686" w:rsidTr="00A26A3F">
        <w:tc>
          <w:tcPr>
            <w:tcW w:w="2215" w:type="pct"/>
            <w:shd w:val="clear" w:color="auto" w:fill="auto"/>
          </w:tcPr>
          <w:p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785" w:type="pct"/>
            <w:shd w:val="clear" w:color="auto" w:fill="auto"/>
          </w:tcPr>
          <w:p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:rsidTr="00A26A3F">
        <w:tc>
          <w:tcPr>
            <w:tcW w:w="2215" w:type="pct"/>
            <w:shd w:val="clear" w:color="auto" w:fill="auto"/>
          </w:tcPr>
          <w:p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785" w:type="pct"/>
            <w:shd w:val="clear" w:color="auto" w:fill="auto"/>
          </w:tcPr>
          <w:p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:rsidR="00E77898" w:rsidRPr="00535686" w:rsidRDefault="00E77898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:rsidR="003E36B1" w:rsidRPr="00535686" w:rsidRDefault="003E36B1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 dotyczący kwalifikacji zawodowych określony w pkt. ….. SWZ* spełnia(ją) 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30"/>
        <w:gridCol w:w="4815"/>
      </w:tblGrid>
      <w:tr w:rsidR="00E77898" w:rsidRPr="00535686" w:rsidTr="00A26A3F">
        <w:tc>
          <w:tcPr>
            <w:tcW w:w="2215" w:type="pct"/>
            <w:shd w:val="clear" w:color="auto" w:fill="D9D9D9"/>
            <w:vAlign w:val="center"/>
          </w:tcPr>
          <w:p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785" w:type="pct"/>
            <w:shd w:val="clear" w:color="auto" w:fill="D9D9D9"/>
            <w:vAlign w:val="center"/>
          </w:tcPr>
          <w:p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E77898" w:rsidRPr="00535686" w:rsidTr="00A26A3F">
        <w:tc>
          <w:tcPr>
            <w:tcW w:w="2215" w:type="pct"/>
            <w:shd w:val="clear" w:color="auto" w:fill="auto"/>
          </w:tcPr>
          <w:p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785" w:type="pct"/>
            <w:shd w:val="clear" w:color="auto" w:fill="auto"/>
          </w:tcPr>
          <w:p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:rsidTr="00A26A3F">
        <w:tc>
          <w:tcPr>
            <w:tcW w:w="2215" w:type="pct"/>
            <w:shd w:val="clear" w:color="auto" w:fill="auto"/>
          </w:tcPr>
          <w:p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785" w:type="pct"/>
            <w:shd w:val="clear" w:color="auto" w:fill="auto"/>
          </w:tcPr>
          <w:p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:rsidR="004D17B9" w:rsidRDefault="004D17B9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:rsidR="00D021F8" w:rsidRDefault="00D021F8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:rsidR="00BD7F9B" w:rsidRPr="00535686" w:rsidRDefault="00BD7F9B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:rsidR="003E36B1" w:rsidRPr="00535686" w:rsidRDefault="003E36B1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 dotyczący doświadczenia wykonawcy określony w pkt. ….. SWZ* spełnia(ją) 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30"/>
        <w:gridCol w:w="4815"/>
      </w:tblGrid>
      <w:tr w:rsidR="00F97EFE" w:rsidRPr="00535686" w:rsidTr="00A26A3F">
        <w:tc>
          <w:tcPr>
            <w:tcW w:w="2215" w:type="pct"/>
            <w:shd w:val="clear" w:color="auto" w:fill="D9D9D9"/>
            <w:vAlign w:val="center"/>
          </w:tcPr>
          <w:p w:rsidR="00F97EFE" w:rsidRPr="00535686" w:rsidRDefault="00F97EFE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785" w:type="pct"/>
            <w:shd w:val="clear" w:color="auto" w:fill="D9D9D9"/>
            <w:vAlign w:val="center"/>
          </w:tcPr>
          <w:p w:rsidR="00F97EFE" w:rsidRPr="00535686" w:rsidRDefault="00F97EFE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F97EFE" w:rsidRPr="00535686" w:rsidTr="00A26A3F">
        <w:tc>
          <w:tcPr>
            <w:tcW w:w="2215" w:type="pct"/>
            <w:shd w:val="clear" w:color="auto" w:fill="auto"/>
          </w:tcPr>
          <w:p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785" w:type="pct"/>
            <w:shd w:val="clear" w:color="auto" w:fill="auto"/>
          </w:tcPr>
          <w:p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F97EFE" w:rsidRPr="00535686" w:rsidTr="00A26A3F">
        <w:tc>
          <w:tcPr>
            <w:tcW w:w="2215" w:type="pct"/>
            <w:shd w:val="clear" w:color="auto" w:fill="auto"/>
          </w:tcPr>
          <w:p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785" w:type="pct"/>
            <w:shd w:val="clear" w:color="auto" w:fill="auto"/>
          </w:tcPr>
          <w:p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:rsidR="00F97EFE" w:rsidRPr="00535686" w:rsidRDefault="00F97EFE" w:rsidP="00F97EFE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:rsidR="00541CC9" w:rsidRPr="00535686" w:rsidRDefault="00541CC9" w:rsidP="00F97EFE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Oświadczam, że wszystkie informacje podane w powyższ</w:t>
      </w:r>
      <w:r w:rsidR="00456297"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ych oświadczeniach są aktualne </w:t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i zgodne z prawdą oraz zostały przedstawione z pełną świadomością konsekwencji wprowadzenia zamawiającego w błąd przy przedstawianiu informacji.</w:t>
      </w:r>
    </w:p>
    <w:p w:rsidR="00FC339F" w:rsidRPr="00535686" w:rsidRDefault="00FC339F" w:rsidP="00FC339F">
      <w:pPr>
        <w:jc w:val="both"/>
        <w:rPr>
          <w:rFonts w:ascii="Calibri Light" w:hAnsi="Calibri Light" w:cs="Calibri Light"/>
          <w:sz w:val="22"/>
          <w:szCs w:val="22"/>
        </w:rPr>
      </w:pPr>
    </w:p>
    <w:p w:rsidR="00E37EA8" w:rsidRPr="00535686" w:rsidRDefault="00E37EA8" w:rsidP="00841F57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:rsidR="003E36B1" w:rsidRPr="00535686" w:rsidRDefault="003E36B1" w:rsidP="003E36B1">
      <w:pPr>
        <w:tabs>
          <w:tab w:val="left" w:pos="2030"/>
        </w:tabs>
        <w:jc w:val="center"/>
        <w:rPr>
          <w:rFonts w:ascii="Calibri Light" w:hAnsi="Calibri Light" w:cs="Calibri Light"/>
          <w:b/>
          <w:sz w:val="22"/>
          <w:szCs w:val="22"/>
        </w:rPr>
      </w:pPr>
      <w:r w:rsidRPr="003E36B1">
        <w:rPr>
          <w:rFonts w:ascii="Calibri Light" w:hAnsi="Calibri Light" w:cs="Calibri Light"/>
          <w:i/>
          <w:sz w:val="22"/>
          <w:szCs w:val="22"/>
          <w:u w:val="single"/>
        </w:rPr>
        <w:t>Formularz podpisany elektronicznie</w:t>
      </w:r>
    </w:p>
    <w:p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  <w:r w:rsidRPr="00535686">
        <w:rPr>
          <w:rFonts w:ascii="Calibri Light" w:hAnsi="Calibri Light" w:cs="Calibri Light"/>
          <w:b/>
          <w:sz w:val="22"/>
          <w:szCs w:val="22"/>
        </w:rPr>
        <w:t>* Wskazać jednostkę redakcyjną SWZ</w:t>
      </w:r>
      <w:r w:rsidR="00E64466">
        <w:rPr>
          <w:rFonts w:ascii="Calibri Light" w:hAnsi="Calibri Light" w:cs="Calibri Light"/>
          <w:b/>
          <w:sz w:val="22"/>
          <w:szCs w:val="22"/>
        </w:rPr>
        <w:t>,</w:t>
      </w:r>
      <w:r w:rsidRPr="00535686">
        <w:rPr>
          <w:rFonts w:ascii="Calibri Light" w:hAnsi="Calibri Light" w:cs="Calibri Light"/>
          <w:b/>
          <w:sz w:val="22"/>
          <w:szCs w:val="22"/>
        </w:rPr>
        <w:t xml:space="preserve"> w któr</w:t>
      </w:r>
      <w:r w:rsidR="00E64466">
        <w:rPr>
          <w:rFonts w:ascii="Calibri Light" w:hAnsi="Calibri Light" w:cs="Calibri Light"/>
          <w:b/>
          <w:sz w:val="22"/>
          <w:szCs w:val="22"/>
        </w:rPr>
        <w:t>ej</w:t>
      </w:r>
      <w:r w:rsidRPr="00535686">
        <w:rPr>
          <w:rFonts w:ascii="Calibri Light" w:hAnsi="Calibri Light" w:cs="Calibri Light"/>
          <w:b/>
          <w:sz w:val="22"/>
          <w:szCs w:val="22"/>
        </w:rPr>
        <w:t xml:space="preserve"> określono (sprecyzowano) dany warunek udziału </w:t>
      </w:r>
      <w:r w:rsidR="00BB57C4">
        <w:rPr>
          <w:rFonts w:ascii="Calibri Light" w:hAnsi="Calibri Light" w:cs="Calibri Light"/>
          <w:b/>
          <w:sz w:val="22"/>
          <w:szCs w:val="22"/>
        </w:rPr>
        <w:br/>
      </w:r>
      <w:r w:rsidRPr="00535686">
        <w:rPr>
          <w:rFonts w:ascii="Calibri Light" w:hAnsi="Calibri Light" w:cs="Calibri Light"/>
          <w:b/>
          <w:sz w:val="22"/>
          <w:szCs w:val="22"/>
        </w:rPr>
        <w:t>w postępowaniu.</w:t>
      </w:r>
      <w:r w:rsidRPr="00535686">
        <w:rPr>
          <w:rFonts w:ascii="Calibri Light" w:hAnsi="Calibri Light" w:cs="Calibri Light"/>
          <w:b/>
          <w:sz w:val="22"/>
          <w:szCs w:val="22"/>
        </w:rPr>
        <w:tab/>
      </w:r>
    </w:p>
    <w:p w:rsidR="00F97EFE" w:rsidRPr="00535686" w:rsidRDefault="00F97EFE" w:rsidP="00F97EFE">
      <w:pPr>
        <w:spacing w:line="276" w:lineRule="auto"/>
        <w:jc w:val="center"/>
        <w:rPr>
          <w:rFonts w:ascii="Calibri Light" w:hAnsi="Calibri Light" w:cs="Calibri Light"/>
          <w:sz w:val="22"/>
          <w:szCs w:val="22"/>
        </w:rPr>
      </w:pPr>
    </w:p>
    <w:p w:rsidR="00D021F8" w:rsidRDefault="00D021F8" w:rsidP="001B41CA">
      <w:pPr>
        <w:pStyle w:val="Tekstpodstawowy"/>
        <w:rPr>
          <w:rFonts w:ascii="Calibri Light" w:hAnsi="Calibri Light" w:cs="Calibri Light"/>
          <w:sz w:val="22"/>
          <w:szCs w:val="22"/>
        </w:rPr>
      </w:pPr>
    </w:p>
    <w:p w:rsidR="00D021F8" w:rsidRPr="00D021F8" w:rsidRDefault="00D021F8" w:rsidP="00D021F8"/>
    <w:p w:rsidR="00D021F8" w:rsidRPr="00D021F8" w:rsidRDefault="00D021F8" w:rsidP="00D021F8"/>
    <w:p w:rsidR="00D021F8" w:rsidRPr="00D021F8" w:rsidRDefault="00D021F8" w:rsidP="00D021F8"/>
    <w:p w:rsidR="00D021F8" w:rsidRPr="00D021F8" w:rsidRDefault="00D021F8" w:rsidP="00D021F8"/>
    <w:p w:rsidR="00D021F8" w:rsidRPr="00D021F8" w:rsidRDefault="00D021F8" w:rsidP="00D021F8"/>
    <w:p w:rsidR="00D021F8" w:rsidRDefault="00D021F8" w:rsidP="00D021F8"/>
    <w:p w:rsidR="00635553" w:rsidRPr="00D021F8" w:rsidRDefault="00D021F8" w:rsidP="00D021F8">
      <w:pPr>
        <w:tabs>
          <w:tab w:val="left" w:pos="6439"/>
        </w:tabs>
      </w:pPr>
      <w:r>
        <w:tab/>
      </w:r>
    </w:p>
    <w:sectPr w:rsidR="00635553" w:rsidRPr="00D021F8" w:rsidSect="00CC7BF6">
      <w:headerReference w:type="default" r:id="rId8"/>
      <w:pgSz w:w="11906" w:h="16838"/>
      <w:pgMar w:top="1418" w:right="1418" w:bottom="1418" w:left="1418" w:header="567" w:footer="10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650" w:rsidRDefault="009C7650" w:rsidP="00047F36">
      <w:r>
        <w:separator/>
      </w:r>
    </w:p>
  </w:endnote>
  <w:endnote w:type="continuationSeparator" w:id="1">
    <w:p w:rsidR="009C7650" w:rsidRDefault="009C7650" w:rsidP="00047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650" w:rsidRDefault="009C7650" w:rsidP="00047F36">
      <w:r>
        <w:separator/>
      </w:r>
    </w:p>
  </w:footnote>
  <w:footnote w:type="continuationSeparator" w:id="1">
    <w:p w:rsidR="009C7650" w:rsidRDefault="009C7650" w:rsidP="00047F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6A4" w:rsidRPr="004F3FE8" w:rsidRDefault="003E36B1" w:rsidP="004F3FE8">
    <w:pPr>
      <w:pStyle w:val="Nagwek"/>
      <w:rPr>
        <w:rFonts w:ascii="Myriad Pro" w:hAnsi="Myriad Pro" w:cs="Times New Roman"/>
        <w:sz w:val="18"/>
        <w:szCs w:val="18"/>
      </w:rPr>
    </w:pPr>
    <w:r w:rsidRPr="00A43A63">
      <w:rPr>
        <w:rFonts w:ascii="Calibri Light" w:hAnsi="Calibri Light" w:cs="Calibri Light"/>
        <w:sz w:val="20"/>
      </w:rPr>
      <w:t>znak sprawy</w:t>
    </w:r>
    <w:r w:rsidR="0025031D">
      <w:rPr>
        <w:rFonts w:ascii="Calibri Light" w:hAnsi="Calibri Light" w:cs="Calibri Light"/>
        <w:sz w:val="20"/>
      </w:rPr>
      <w:t xml:space="preserve"> </w:t>
    </w:r>
    <w:r>
      <w:rPr>
        <w:rFonts w:ascii="Calibri Light" w:hAnsi="Calibri Light" w:cs="Calibri Light"/>
        <w:b/>
        <w:bCs/>
        <w:sz w:val="20"/>
      </w:rPr>
      <w:t>nr DZPUCK.262</w:t>
    </w:r>
    <w:r w:rsidRPr="00AB0E72">
      <w:rPr>
        <w:rFonts w:ascii="Calibri Light" w:hAnsi="Calibri Light" w:cs="Calibri Light"/>
        <w:b/>
        <w:bCs/>
        <w:sz w:val="20"/>
      </w:rPr>
      <w:t>.</w:t>
    </w:r>
    <w:r w:rsidR="007D26EA">
      <w:rPr>
        <w:rFonts w:ascii="Calibri Light" w:hAnsi="Calibri Light" w:cs="Calibri Light"/>
        <w:b/>
        <w:bCs/>
        <w:sz w:val="20"/>
      </w:rPr>
      <w:t>0</w:t>
    </w:r>
    <w:r w:rsidR="0025031D">
      <w:rPr>
        <w:rFonts w:ascii="Calibri Light" w:hAnsi="Calibri Light" w:cs="Calibri Light"/>
        <w:b/>
        <w:bCs/>
        <w:sz w:val="20"/>
      </w:rPr>
      <w:t>95</w:t>
    </w:r>
    <w:r w:rsidR="007D26EA">
      <w:rPr>
        <w:rFonts w:ascii="Calibri Light" w:hAnsi="Calibri Light" w:cs="Calibri Light"/>
        <w:b/>
        <w:bCs/>
        <w:sz w:val="20"/>
      </w:rPr>
      <w:t>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6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7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3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4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7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8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>
    <w:nsid w:val="2B3F45F7"/>
    <w:multiLevelType w:val="hybridMultilevel"/>
    <w:tmpl w:val="BB6CA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2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3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4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9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3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4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5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6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7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8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9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1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2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3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4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5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19"/>
  </w:num>
  <w:num w:numId="9">
    <w:abstractNumId w:val="21"/>
  </w:num>
  <w:num w:numId="10">
    <w:abstractNumId w:val="24"/>
  </w:num>
  <w:num w:numId="11">
    <w:abstractNumId w:val="31"/>
  </w:num>
  <w:num w:numId="12">
    <w:abstractNumId w:val="40"/>
  </w:num>
  <w:num w:numId="13">
    <w:abstractNumId w:val="72"/>
  </w:num>
  <w:num w:numId="14">
    <w:abstractNumId w:val="46"/>
  </w:num>
  <w:num w:numId="15">
    <w:abstractNumId w:val="47"/>
  </w:num>
  <w:num w:numId="16">
    <w:abstractNumId w:val="50"/>
  </w:num>
  <w:num w:numId="17">
    <w:abstractNumId w:val="42"/>
  </w:num>
  <w:num w:numId="18">
    <w:abstractNumId w:val="65"/>
  </w:num>
  <w:num w:numId="19">
    <w:abstractNumId w:val="63"/>
  </w:num>
  <w:num w:numId="20">
    <w:abstractNumId w:val="49"/>
  </w:num>
  <w:num w:numId="21">
    <w:abstractNumId w:val="56"/>
  </w:num>
  <w:num w:numId="22">
    <w:abstractNumId w:val="36"/>
  </w:num>
  <w:num w:numId="23">
    <w:abstractNumId w:val="81"/>
  </w:num>
  <w:num w:numId="24">
    <w:abstractNumId w:val="57"/>
  </w:num>
  <w:num w:numId="25">
    <w:abstractNumId w:val="58"/>
  </w:num>
  <w:num w:numId="26">
    <w:abstractNumId w:val="45"/>
  </w:num>
  <w:num w:numId="27">
    <w:abstractNumId w:val="86"/>
  </w:num>
  <w:num w:numId="28">
    <w:abstractNumId w:val="74"/>
  </w:num>
  <w:num w:numId="29">
    <w:abstractNumId w:val="52"/>
  </w:num>
  <w:num w:numId="30">
    <w:abstractNumId w:val="37"/>
  </w:num>
  <w:num w:numId="31">
    <w:abstractNumId w:val="83"/>
  </w:num>
  <w:num w:numId="32">
    <w:abstractNumId w:val="84"/>
  </w:num>
  <w:num w:numId="3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3"/>
  </w:num>
  <w:num w:numId="35">
    <w:abstractNumId w:val="60"/>
  </w:num>
  <w:num w:numId="36">
    <w:abstractNumId w:val="62"/>
  </w:num>
  <w:num w:numId="37">
    <w:abstractNumId w:val="41"/>
  </w:num>
  <w:num w:numId="38">
    <w:abstractNumId w:val="55"/>
  </w:num>
  <w:num w:numId="39">
    <w:abstractNumId w:val="39"/>
  </w:num>
  <w:num w:numId="40">
    <w:abstractNumId w:val="73"/>
  </w:num>
  <w:num w:numId="4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1"/>
  </w:num>
  <w:num w:numId="43">
    <w:abstractNumId w:val="48"/>
    <w:lvlOverride w:ilvl="0">
      <w:startOverride w:val="1"/>
    </w:lvlOverride>
  </w:num>
  <w:num w:numId="44">
    <w:abstractNumId w:val="8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</w:num>
  <w:num w:numId="46">
    <w:abstractNumId w:val="85"/>
  </w:num>
  <w:num w:numId="47">
    <w:abstractNumId w:val="64"/>
  </w:num>
  <w:num w:numId="48">
    <w:abstractNumId w:val="61"/>
  </w:num>
  <w:num w:numId="49">
    <w:abstractNumId w:val="67"/>
  </w:num>
  <w:num w:numId="50">
    <w:abstractNumId w:val="77"/>
  </w:num>
  <w:num w:numId="51">
    <w:abstractNumId w:val="66"/>
  </w:num>
  <w:num w:numId="52">
    <w:abstractNumId w:val="76"/>
  </w:num>
  <w:num w:numId="53">
    <w:abstractNumId w:val="33"/>
  </w:num>
  <w:num w:numId="54">
    <w:abstractNumId w:val="44"/>
  </w:num>
  <w:num w:numId="55">
    <w:abstractNumId w:val="51"/>
  </w:num>
  <w:num w:numId="56">
    <w:abstractNumId w:val="34"/>
  </w:num>
  <w:num w:numId="57">
    <w:abstractNumId w:val="38"/>
  </w:num>
  <w:num w:numId="58">
    <w:abstractNumId w:val="59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066F1F"/>
    <w:rsid w:val="00034AF3"/>
    <w:rsid w:val="00034EFB"/>
    <w:rsid w:val="000427AD"/>
    <w:rsid w:val="00047F36"/>
    <w:rsid w:val="000523C8"/>
    <w:rsid w:val="00063980"/>
    <w:rsid w:val="000669DD"/>
    <w:rsid w:val="00066F1F"/>
    <w:rsid w:val="000676AF"/>
    <w:rsid w:val="00081B5F"/>
    <w:rsid w:val="00082E78"/>
    <w:rsid w:val="00091F95"/>
    <w:rsid w:val="000A415D"/>
    <w:rsid w:val="000B1702"/>
    <w:rsid w:val="000B19E1"/>
    <w:rsid w:val="000B3965"/>
    <w:rsid w:val="000D3E5A"/>
    <w:rsid w:val="000D6018"/>
    <w:rsid w:val="000F22B1"/>
    <w:rsid w:val="001115C3"/>
    <w:rsid w:val="001117C5"/>
    <w:rsid w:val="00113213"/>
    <w:rsid w:val="00133855"/>
    <w:rsid w:val="001345B6"/>
    <w:rsid w:val="00146296"/>
    <w:rsid w:val="001465CB"/>
    <w:rsid w:val="00155398"/>
    <w:rsid w:val="00161BF8"/>
    <w:rsid w:val="00162F97"/>
    <w:rsid w:val="00165B21"/>
    <w:rsid w:val="00186E00"/>
    <w:rsid w:val="00194916"/>
    <w:rsid w:val="001962EC"/>
    <w:rsid w:val="001A59AB"/>
    <w:rsid w:val="001B41CA"/>
    <w:rsid w:val="001C1D28"/>
    <w:rsid w:val="001E1D31"/>
    <w:rsid w:val="001E1DAD"/>
    <w:rsid w:val="001F2E69"/>
    <w:rsid w:val="00205D88"/>
    <w:rsid w:val="002331CE"/>
    <w:rsid w:val="002440F4"/>
    <w:rsid w:val="0025031D"/>
    <w:rsid w:val="00251150"/>
    <w:rsid w:val="00253237"/>
    <w:rsid w:val="00263653"/>
    <w:rsid w:val="0027090E"/>
    <w:rsid w:val="002741FD"/>
    <w:rsid w:val="002804E9"/>
    <w:rsid w:val="002808C7"/>
    <w:rsid w:val="00287B41"/>
    <w:rsid w:val="00290BE1"/>
    <w:rsid w:val="002978DC"/>
    <w:rsid w:val="002A127E"/>
    <w:rsid w:val="002A1D6D"/>
    <w:rsid w:val="002A5668"/>
    <w:rsid w:val="002A5E6F"/>
    <w:rsid w:val="002B30D4"/>
    <w:rsid w:val="002B30DF"/>
    <w:rsid w:val="002C6300"/>
    <w:rsid w:val="002C6BC1"/>
    <w:rsid w:val="002C76FA"/>
    <w:rsid w:val="002D5790"/>
    <w:rsid w:val="002D7860"/>
    <w:rsid w:val="002F04A1"/>
    <w:rsid w:val="002F4F07"/>
    <w:rsid w:val="002F5278"/>
    <w:rsid w:val="00311B60"/>
    <w:rsid w:val="00313F2B"/>
    <w:rsid w:val="0031417B"/>
    <w:rsid w:val="00314FC3"/>
    <w:rsid w:val="0031761D"/>
    <w:rsid w:val="0032328D"/>
    <w:rsid w:val="0033025D"/>
    <w:rsid w:val="00335577"/>
    <w:rsid w:val="0034091D"/>
    <w:rsid w:val="00347189"/>
    <w:rsid w:val="00347506"/>
    <w:rsid w:val="00361C7B"/>
    <w:rsid w:val="00372E4E"/>
    <w:rsid w:val="00376A74"/>
    <w:rsid w:val="00377DAB"/>
    <w:rsid w:val="00396E51"/>
    <w:rsid w:val="003A359E"/>
    <w:rsid w:val="003B0F55"/>
    <w:rsid w:val="003B5AD3"/>
    <w:rsid w:val="003C2756"/>
    <w:rsid w:val="003D22F1"/>
    <w:rsid w:val="003D5CF1"/>
    <w:rsid w:val="003D76A4"/>
    <w:rsid w:val="003E2387"/>
    <w:rsid w:val="003E36B1"/>
    <w:rsid w:val="003E3B46"/>
    <w:rsid w:val="003F271D"/>
    <w:rsid w:val="003F3619"/>
    <w:rsid w:val="0041447F"/>
    <w:rsid w:val="004168A1"/>
    <w:rsid w:val="00420E7B"/>
    <w:rsid w:val="00420ECC"/>
    <w:rsid w:val="0042457A"/>
    <w:rsid w:val="00424AF1"/>
    <w:rsid w:val="00433502"/>
    <w:rsid w:val="004358A9"/>
    <w:rsid w:val="004375E5"/>
    <w:rsid w:val="00446DDD"/>
    <w:rsid w:val="004511EE"/>
    <w:rsid w:val="00456297"/>
    <w:rsid w:val="00464681"/>
    <w:rsid w:val="0047659D"/>
    <w:rsid w:val="0047706C"/>
    <w:rsid w:val="0048434F"/>
    <w:rsid w:val="004856A2"/>
    <w:rsid w:val="00485B45"/>
    <w:rsid w:val="004A781B"/>
    <w:rsid w:val="004B0736"/>
    <w:rsid w:val="004B340F"/>
    <w:rsid w:val="004C78E2"/>
    <w:rsid w:val="004D17B9"/>
    <w:rsid w:val="004D3949"/>
    <w:rsid w:val="004D7DCE"/>
    <w:rsid w:val="004E30B3"/>
    <w:rsid w:val="004E62B0"/>
    <w:rsid w:val="004F2DC1"/>
    <w:rsid w:val="004F3FE8"/>
    <w:rsid w:val="004F7AF2"/>
    <w:rsid w:val="00504FD4"/>
    <w:rsid w:val="00521580"/>
    <w:rsid w:val="00534257"/>
    <w:rsid w:val="00535686"/>
    <w:rsid w:val="00536C8F"/>
    <w:rsid w:val="00541CC9"/>
    <w:rsid w:val="00544C41"/>
    <w:rsid w:val="00545BB1"/>
    <w:rsid w:val="00552DB7"/>
    <w:rsid w:val="00560015"/>
    <w:rsid w:val="00564E4C"/>
    <w:rsid w:val="00570FAF"/>
    <w:rsid w:val="005761BC"/>
    <w:rsid w:val="005763A2"/>
    <w:rsid w:val="005827A5"/>
    <w:rsid w:val="00586145"/>
    <w:rsid w:val="005B4117"/>
    <w:rsid w:val="005B52F3"/>
    <w:rsid w:val="005B59B0"/>
    <w:rsid w:val="005C2767"/>
    <w:rsid w:val="005C3622"/>
    <w:rsid w:val="005C731B"/>
    <w:rsid w:val="005E6803"/>
    <w:rsid w:val="005F213B"/>
    <w:rsid w:val="005F2D9E"/>
    <w:rsid w:val="005F4643"/>
    <w:rsid w:val="005F6589"/>
    <w:rsid w:val="00601054"/>
    <w:rsid w:val="006045F0"/>
    <w:rsid w:val="006323C3"/>
    <w:rsid w:val="006340A4"/>
    <w:rsid w:val="00635553"/>
    <w:rsid w:val="00654FF5"/>
    <w:rsid w:val="0066235A"/>
    <w:rsid w:val="00667E25"/>
    <w:rsid w:val="00675039"/>
    <w:rsid w:val="00680B6D"/>
    <w:rsid w:val="00680EDB"/>
    <w:rsid w:val="006951C6"/>
    <w:rsid w:val="006A0620"/>
    <w:rsid w:val="006A3C35"/>
    <w:rsid w:val="006B00EB"/>
    <w:rsid w:val="006B0CE7"/>
    <w:rsid w:val="006E4751"/>
    <w:rsid w:val="006E4D7B"/>
    <w:rsid w:val="006E4F98"/>
    <w:rsid w:val="006E7EDE"/>
    <w:rsid w:val="006F1BA1"/>
    <w:rsid w:val="006F1E32"/>
    <w:rsid w:val="006F4E83"/>
    <w:rsid w:val="006F6E82"/>
    <w:rsid w:val="007045C6"/>
    <w:rsid w:val="00704AEF"/>
    <w:rsid w:val="007106DD"/>
    <w:rsid w:val="007107B4"/>
    <w:rsid w:val="00714909"/>
    <w:rsid w:val="00715ECD"/>
    <w:rsid w:val="007245CA"/>
    <w:rsid w:val="007276ED"/>
    <w:rsid w:val="0073450B"/>
    <w:rsid w:val="007353D2"/>
    <w:rsid w:val="007420B3"/>
    <w:rsid w:val="00744BAB"/>
    <w:rsid w:val="007561AA"/>
    <w:rsid w:val="00763275"/>
    <w:rsid w:val="00764A0A"/>
    <w:rsid w:val="00773101"/>
    <w:rsid w:val="0077710E"/>
    <w:rsid w:val="00781077"/>
    <w:rsid w:val="00785457"/>
    <w:rsid w:val="00792266"/>
    <w:rsid w:val="00793CA3"/>
    <w:rsid w:val="007B2207"/>
    <w:rsid w:val="007B2934"/>
    <w:rsid w:val="007B5624"/>
    <w:rsid w:val="007B635F"/>
    <w:rsid w:val="007C2852"/>
    <w:rsid w:val="007C49D3"/>
    <w:rsid w:val="007D26EA"/>
    <w:rsid w:val="007D2E0A"/>
    <w:rsid w:val="007D771F"/>
    <w:rsid w:val="007E5B60"/>
    <w:rsid w:val="007E7D50"/>
    <w:rsid w:val="00803645"/>
    <w:rsid w:val="0080439D"/>
    <w:rsid w:val="00806E77"/>
    <w:rsid w:val="00815D47"/>
    <w:rsid w:val="00817BE8"/>
    <w:rsid w:val="00822797"/>
    <w:rsid w:val="00834A62"/>
    <w:rsid w:val="00835BFE"/>
    <w:rsid w:val="00840B23"/>
    <w:rsid w:val="00841F57"/>
    <w:rsid w:val="00852C78"/>
    <w:rsid w:val="008646C9"/>
    <w:rsid w:val="00866E85"/>
    <w:rsid w:val="008708A7"/>
    <w:rsid w:val="00870AA3"/>
    <w:rsid w:val="00874E99"/>
    <w:rsid w:val="00875498"/>
    <w:rsid w:val="00877967"/>
    <w:rsid w:val="00883E1E"/>
    <w:rsid w:val="008A1D80"/>
    <w:rsid w:val="008A26BF"/>
    <w:rsid w:val="008B206B"/>
    <w:rsid w:val="008B3261"/>
    <w:rsid w:val="008C39DF"/>
    <w:rsid w:val="008D1F5D"/>
    <w:rsid w:val="008E176A"/>
    <w:rsid w:val="00912990"/>
    <w:rsid w:val="0092796E"/>
    <w:rsid w:val="009321DC"/>
    <w:rsid w:val="009337FF"/>
    <w:rsid w:val="00934214"/>
    <w:rsid w:val="00940194"/>
    <w:rsid w:val="009407D9"/>
    <w:rsid w:val="00940985"/>
    <w:rsid w:val="00942BEB"/>
    <w:rsid w:val="0095526D"/>
    <w:rsid w:val="00960120"/>
    <w:rsid w:val="00962AC1"/>
    <w:rsid w:val="0096587F"/>
    <w:rsid w:val="00970604"/>
    <w:rsid w:val="009731AE"/>
    <w:rsid w:val="00984371"/>
    <w:rsid w:val="0099593C"/>
    <w:rsid w:val="009B2C77"/>
    <w:rsid w:val="009B3414"/>
    <w:rsid w:val="009B42F2"/>
    <w:rsid w:val="009B7BF7"/>
    <w:rsid w:val="009C094D"/>
    <w:rsid w:val="009C2515"/>
    <w:rsid w:val="009C5254"/>
    <w:rsid w:val="009C574D"/>
    <w:rsid w:val="009C5C03"/>
    <w:rsid w:val="009C65AF"/>
    <w:rsid w:val="009C6A0F"/>
    <w:rsid w:val="009C7650"/>
    <w:rsid w:val="009D127E"/>
    <w:rsid w:val="009D472F"/>
    <w:rsid w:val="009E5946"/>
    <w:rsid w:val="009F012E"/>
    <w:rsid w:val="009F204B"/>
    <w:rsid w:val="009F2B27"/>
    <w:rsid w:val="009F5A8C"/>
    <w:rsid w:val="00A01451"/>
    <w:rsid w:val="00A079EF"/>
    <w:rsid w:val="00A26A3F"/>
    <w:rsid w:val="00A32C44"/>
    <w:rsid w:val="00A33971"/>
    <w:rsid w:val="00A34A68"/>
    <w:rsid w:val="00A3718B"/>
    <w:rsid w:val="00A41EB7"/>
    <w:rsid w:val="00A42079"/>
    <w:rsid w:val="00A43A82"/>
    <w:rsid w:val="00A46FEE"/>
    <w:rsid w:val="00A57259"/>
    <w:rsid w:val="00A66AD2"/>
    <w:rsid w:val="00A6760F"/>
    <w:rsid w:val="00A7348A"/>
    <w:rsid w:val="00A824B4"/>
    <w:rsid w:val="00A86168"/>
    <w:rsid w:val="00A86AD4"/>
    <w:rsid w:val="00A978E7"/>
    <w:rsid w:val="00AA6C78"/>
    <w:rsid w:val="00AB0E72"/>
    <w:rsid w:val="00AC5227"/>
    <w:rsid w:val="00AF28DE"/>
    <w:rsid w:val="00AF2985"/>
    <w:rsid w:val="00B034C8"/>
    <w:rsid w:val="00B07D5D"/>
    <w:rsid w:val="00B10C21"/>
    <w:rsid w:val="00B1245C"/>
    <w:rsid w:val="00B15384"/>
    <w:rsid w:val="00B42F1E"/>
    <w:rsid w:val="00B45416"/>
    <w:rsid w:val="00B45C2E"/>
    <w:rsid w:val="00B60131"/>
    <w:rsid w:val="00B6792A"/>
    <w:rsid w:val="00B86D84"/>
    <w:rsid w:val="00B87B75"/>
    <w:rsid w:val="00B919E2"/>
    <w:rsid w:val="00B95187"/>
    <w:rsid w:val="00BA3307"/>
    <w:rsid w:val="00BA5EC8"/>
    <w:rsid w:val="00BB105B"/>
    <w:rsid w:val="00BB1414"/>
    <w:rsid w:val="00BB57C4"/>
    <w:rsid w:val="00BB74C2"/>
    <w:rsid w:val="00BB7ADD"/>
    <w:rsid w:val="00BD0104"/>
    <w:rsid w:val="00BD7F9B"/>
    <w:rsid w:val="00BD7FA6"/>
    <w:rsid w:val="00BE495A"/>
    <w:rsid w:val="00BF3425"/>
    <w:rsid w:val="00BF3EF9"/>
    <w:rsid w:val="00BF457F"/>
    <w:rsid w:val="00BF4614"/>
    <w:rsid w:val="00C154D6"/>
    <w:rsid w:val="00C21374"/>
    <w:rsid w:val="00C27437"/>
    <w:rsid w:val="00C30635"/>
    <w:rsid w:val="00C3290E"/>
    <w:rsid w:val="00C343AD"/>
    <w:rsid w:val="00C35B26"/>
    <w:rsid w:val="00C44178"/>
    <w:rsid w:val="00C44F34"/>
    <w:rsid w:val="00C472D7"/>
    <w:rsid w:val="00C5026A"/>
    <w:rsid w:val="00C60DB4"/>
    <w:rsid w:val="00C76F2C"/>
    <w:rsid w:val="00CB0CCF"/>
    <w:rsid w:val="00CB0D8A"/>
    <w:rsid w:val="00CC69DC"/>
    <w:rsid w:val="00CC7BF6"/>
    <w:rsid w:val="00CD464A"/>
    <w:rsid w:val="00CD6B55"/>
    <w:rsid w:val="00CE0E9B"/>
    <w:rsid w:val="00CE40C7"/>
    <w:rsid w:val="00CF0502"/>
    <w:rsid w:val="00D021F8"/>
    <w:rsid w:val="00D0429D"/>
    <w:rsid w:val="00D21BE0"/>
    <w:rsid w:val="00D24157"/>
    <w:rsid w:val="00D26684"/>
    <w:rsid w:val="00D3542F"/>
    <w:rsid w:val="00D40D50"/>
    <w:rsid w:val="00D434C8"/>
    <w:rsid w:val="00D43A1A"/>
    <w:rsid w:val="00D5179F"/>
    <w:rsid w:val="00D528FA"/>
    <w:rsid w:val="00D53020"/>
    <w:rsid w:val="00D62C80"/>
    <w:rsid w:val="00D63FC8"/>
    <w:rsid w:val="00D66007"/>
    <w:rsid w:val="00D708F6"/>
    <w:rsid w:val="00D836EA"/>
    <w:rsid w:val="00D866E9"/>
    <w:rsid w:val="00D87687"/>
    <w:rsid w:val="00D913DF"/>
    <w:rsid w:val="00D94AD6"/>
    <w:rsid w:val="00DA7644"/>
    <w:rsid w:val="00E0007C"/>
    <w:rsid w:val="00E040EC"/>
    <w:rsid w:val="00E07600"/>
    <w:rsid w:val="00E11350"/>
    <w:rsid w:val="00E219F2"/>
    <w:rsid w:val="00E248D3"/>
    <w:rsid w:val="00E3542D"/>
    <w:rsid w:val="00E37EA8"/>
    <w:rsid w:val="00E46B6B"/>
    <w:rsid w:val="00E53F1A"/>
    <w:rsid w:val="00E60013"/>
    <w:rsid w:val="00E64466"/>
    <w:rsid w:val="00E7187E"/>
    <w:rsid w:val="00E77898"/>
    <w:rsid w:val="00E85258"/>
    <w:rsid w:val="00E9022C"/>
    <w:rsid w:val="00E938FC"/>
    <w:rsid w:val="00E94DAF"/>
    <w:rsid w:val="00EA3C21"/>
    <w:rsid w:val="00EA594D"/>
    <w:rsid w:val="00EA7558"/>
    <w:rsid w:val="00EB50DC"/>
    <w:rsid w:val="00EB5260"/>
    <w:rsid w:val="00EC192B"/>
    <w:rsid w:val="00EC6B77"/>
    <w:rsid w:val="00ED220C"/>
    <w:rsid w:val="00EE3670"/>
    <w:rsid w:val="00EE4BA3"/>
    <w:rsid w:val="00EE51C4"/>
    <w:rsid w:val="00EF1275"/>
    <w:rsid w:val="00F01D4D"/>
    <w:rsid w:val="00F04718"/>
    <w:rsid w:val="00F04B1F"/>
    <w:rsid w:val="00F05300"/>
    <w:rsid w:val="00F0587E"/>
    <w:rsid w:val="00F15086"/>
    <w:rsid w:val="00F1587B"/>
    <w:rsid w:val="00F2066C"/>
    <w:rsid w:val="00F2527D"/>
    <w:rsid w:val="00F35B91"/>
    <w:rsid w:val="00F5299F"/>
    <w:rsid w:val="00F52BEE"/>
    <w:rsid w:val="00F567BB"/>
    <w:rsid w:val="00F91B53"/>
    <w:rsid w:val="00F96BA4"/>
    <w:rsid w:val="00F97EFE"/>
    <w:rsid w:val="00FA2025"/>
    <w:rsid w:val="00FA498F"/>
    <w:rsid w:val="00FC06F2"/>
    <w:rsid w:val="00FC163D"/>
    <w:rsid w:val="00FC339F"/>
    <w:rsid w:val="00FE308B"/>
    <w:rsid w:val="00FF0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line number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155398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rsid w:val="00155398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155398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155398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155398"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155398"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rsid w:val="00155398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155398"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rsid w:val="00155398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55398"/>
    <w:rPr>
      <w:rFonts w:cs="Verdana"/>
    </w:rPr>
  </w:style>
  <w:style w:type="character" w:customStyle="1" w:styleId="WW8Num2z0">
    <w:name w:val="WW8Num2z0"/>
    <w:rsid w:val="00155398"/>
    <w:rPr>
      <w:rFonts w:cs="Verdana"/>
    </w:rPr>
  </w:style>
  <w:style w:type="character" w:customStyle="1" w:styleId="WW8Num3z0">
    <w:name w:val="WW8Num3z0"/>
    <w:rsid w:val="00155398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sid w:val="00155398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sid w:val="00155398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155398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sid w:val="00155398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sid w:val="00155398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155398"/>
    <w:rPr>
      <w:rFonts w:cs="Verdana"/>
      <w:b/>
    </w:rPr>
  </w:style>
  <w:style w:type="character" w:customStyle="1" w:styleId="WW8Num9z0">
    <w:name w:val="WW8Num9z0"/>
    <w:rsid w:val="00155398"/>
    <w:rPr>
      <w:rFonts w:ascii="Verdana" w:hAnsi="Verdana" w:cs="Times New Roman"/>
      <w:sz w:val="20"/>
    </w:rPr>
  </w:style>
  <w:style w:type="character" w:customStyle="1" w:styleId="WW8Num9z2">
    <w:name w:val="WW8Num9z2"/>
    <w:rsid w:val="00155398"/>
    <w:rPr>
      <w:rFonts w:cs="Times New Roman"/>
      <w:b w:val="0"/>
      <w:i w:val="0"/>
    </w:rPr>
  </w:style>
  <w:style w:type="character" w:customStyle="1" w:styleId="WW8Num10z0">
    <w:name w:val="WW8Num10z0"/>
    <w:rsid w:val="00155398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sid w:val="00155398"/>
    <w:rPr>
      <w:rFonts w:cs="Times New Roman"/>
      <w:b w:val="0"/>
    </w:rPr>
  </w:style>
  <w:style w:type="character" w:customStyle="1" w:styleId="WW8Num12z0">
    <w:name w:val="WW8Num12z0"/>
    <w:rsid w:val="00155398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sid w:val="00155398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sid w:val="00155398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sid w:val="00155398"/>
    <w:rPr>
      <w:rFonts w:ascii="OpenSymbol" w:hAnsi="OpenSymbol" w:cs="Times New Roman"/>
      <w:b w:val="0"/>
    </w:rPr>
  </w:style>
  <w:style w:type="character" w:customStyle="1" w:styleId="WW8Num15z0">
    <w:name w:val="WW8Num15z0"/>
    <w:rsid w:val="0015539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sid w:val="00155398"/>
    <w:rPr>
      <w:rFonts w:ascii="OpenSymbol" w:hAnsi="OpenSymbol" w:cs="OpenSymbol"/>
    </w:rPr>
  </w:style>
  <w:style w:type="character" w:customStyle="1" w:styleId="WW8Num16z0">
    <w:name w:val="WW8Num16z0"/>
    <w:rsid w:val="00155398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sid w:val="00155398"/>
    <w:rPr>
      <w:rFonts w:ascii="OpenSymbol" w:hAnsi="OpenSymbol" w:cs="Times New Roman"/>
    </w:rPr>
  </w:style>
  <w:style w:type="character" w:customStyle="1" w:styleId="WW8Num17z0">
    <w:name w:val="WW8Num17z0"/>
    <w:rsid w:val="00155398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sid w:val="00155398"/>
    <w:rPr>
      <w:rFonts w:cs="Verdana"/>
    </w:rPr>
  </w:style>
  <w:style w:type="character" w:customStyle="1" w:styleId="WW8Num19z0">
    <w:name w:val="WW8Num19z0"/>
    <w:rsid w:val="00155398"/>
    <w:rPr>
      <w:rFonts w:ascii="Verdana" w:eastAsia="Times New Roman" w:hAnsi="Verdana" w:cs="Verdana"/>
    </w:rPr>
  </w:style>
  <w:style w:type="character" w:customStyle="1" w:styleId="WW8Num20z0">
    <w:name w:val="WW8Num20z0"/>
    <w:rsid w:val="00155398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sid w:val="00155398"/>
    <w:rPr>
      <w:rFonts w:ascii="Verdana" w:hAnsi="Verdana" w:cs="Verdana" w:hint="default"/>
      <w:sz w:val="20"/>
    </w:rPr>
  </w:style>
  <w:style w:type="character" w:customStyle="1" w:styleId="WW8Num22z0">
    <w:name w:val="WW8Num22z0"/>
    <w:rsid w:val="00155398"/>
    <w:rPr>
      <w:rFonts w:eastAsia="Verdana" w:cs="Verdana" w:hint="default"/>
      <w:b w:val="0"/>
    </w:rPr>
  </w:style>
  <w:style w:type="character" w:customStyle="1" w:styleId="WW8Num23z0">
    <w:name w:val="WW8Num23z0"/>
    <w:rsid w:val="00155398"/>
    <w:rPr>
      <w:rFonts w:cs="Verdana" w:hint="default"/>
    </w:rPr>
  </w:style>
  <w:style w:type="character" w:customStyle="1" w:styleId="WW8Num24z0">
    <w:name w:val="WW8Num24z0"/>
    <w:rsid w:val="00155398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sid w:val="00155398"/>
    <w:rPr>
      <w:rFonts w:cs="Verdana"/>
    </w:rPr>
  </w:style>
  <w:style w:type="character" w:customStyle="1" w:styleId="WW8Num24z2">
    <w:name w:val="WW8Num24z2"/>
    <w:rsid w:val="00155398"/>
  </w:style>
  <w:style w:type="character" w:customStyle="1" w:styleId="WW8Num24z3">
    <w:name w:val="WW8Num24z3"/>
    <w:rsid w:val="00155398"/>
  </w:style>
  <w:style w:type="character" w:customStyle="1" w:styleId="WW8Num24z4">
    <w:name w:val="WW8Num24z4"/>
    <w:rsid w:val="00155398"/>
  </w:style>
  <w:style w:type="character" w:customStyle="1" w:styleId="WW8Num24z5">
    <w:name w:val="WW8Num24z5"/>
    <w:rsid w:val="00155398"/>
  </w:style>
  <w:style w:type="character" w:customStyle="1" w:styleId="WW8Num24z6">
    <w:name w:val="WW8Num24z6"/>
    <w:rsid w:val="00155398"/>
  </w:style>
  <w:style w:type="character" w:customStyle="1" w:styleId="WW8Num24z7">
    <w:name w:val="WW8Num24z7"/>
    <w:rsid w:val="00155398"/>
  </w:style>
  <w:style w:type="character" w:customStyle="1" w:styleId="WW8Num24z8">
    <w:name w:val="WW8Num24z8"/>
    <w:rsid w:val="00155398"/>
  </w:style>
  <w:style w:type="character" w:customStyle="1" w:styleId="WW8Num25z0">
    <w:name w:val="WW8Num25z0"/>
    <w:rsid w:val="00155398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sid w:val="00155398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sid w:val="00155398"/>
    <w:rPr>
      <w:rFonts w:ascii="Verdana" w:hAnsi="Verdana" w:cs="Verdana" w:hint="default"/>
      <w:sz w:val="20"/>
    </w:rPr>
  </w:style>
  <w:style w:type="character" w:customStyle="1" w:styleId="WW8Num28z0">
    <w:name w:val="WW8Num28z0"/>
    <w:rsid w:val="00155398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155398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sid w:val="00155398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155398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155398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sid w:val="00155398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sid w:val="00155398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155398"/>
    <w:rPr>
      <w:rFonts w:cs="Verdana" w:hint="default"/>
    </w:rPr>
  </w:style>
  <w:style w:type="character" w:customStyle="1" w:styleId="WW8Num35z0">
    <w:name w:val="WW8Num35z0"/>
    <w:rsid w:val="00155398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155398"/>
    <w:rPr>
      <w:rFonts w:hint="default"/>
    </w:rPr>
  </w:style>
  <w:style w:type="character" w:customStyle="1" w:styleId="WW8Num37z0">
    <w:name w:val="WW8Num37z0"/>
    <w:rsid w:val="00155398"/>
    <w:rPr>
      <w:rFonts w:ascii="Verdana" w:hAnsi="Verdana" w:cs="Verdana" w:hint="default"/>
      <w:sz w:val="20"/>
    </w:rPr>
  </w:style>
  <w:style w:type="character" w:customStyle="1" w:styleId="WW8Num38z0">
    <w:name w:val="WW8Num38z0"/>
    <w:rsid w:val="00155398"/>
    <w:rPr>
      <w:rFonts w:ascii="Verdana" w:hAnsi="Verdana" w:cs="Verdana" w:hint="default"/>
      <w:sz w:val="20"/>
    </w:rPr>
  </w:style>
  <w:style w:type="character" w:customStyle="1" w:styleId="WW8Num39z0">
    <w:name w:val="WW8Num39z0"/>
    <w:rsid w:val="00155398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155398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155398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155398"/>
    <w:rPr>
      <w:rFonts w:ascii="Verdana" w:hAnsi="Verdana" w:cs="Verdana" w:hint="default"/>
      <w:b/>
      <w:sz w:val="20"/>
    </w:rPr>
  </w:style>
  <w:style w:type="character" w:customStyle="1" w:styleId="WW8Num43z0">
    <w:name w:val="WW8Num43z0"/>
    <w:rsid w:val="00155398"/>
    <w:rPr>
      <w:rFonts w:cs="Verdana"/>
    </w:rPr>
  </w:style>
  <w:style w:type="character" w:customStyle="1" w:styleId="WW8Num43z1">
    <w:name w:val="WW8Num43z1"/>
    <w:rsid w:val="00155398"/>
  </w:style>
  <w:style w:type="character" w:customStyle="1" w:styleId="WW8Num43z2">
    <w:name w:val="WW8Num43z2"/>
    <w:rsid w:val="00155398"/>
  </w:style>
  <w:style w:type="character" w:customStyle="1" w:styleId="WW8Num43z3">
    <w:name w:val="WW8Num43z3"/>
    <w:rsid w:val="00155398"/>
  </w:style>
  <w:style w:type="character" w:customStyle="1" w:styleId="WW8Num43z4">
    <w:name w:val="WW8Num43z4"/>
    <w:rsid w:val="00155398"/>
  </w:style>
  <w:style w:type="character" w:customStyle="1" w:styleId="WW8Num43z5">
    <w:name w:val="WW8Num43z5"/>
    <w:rsid w:val="00155398"/>
  </w:style>
  <w:style w:type="character" w:customStyle="1" w:styleId="WW8Num43z6">
    <w:name w:val="WW8Num43z6"/>
    <w:rsid w:val="00155398"/>
  </w:style>
  <w:style w:type="character" w:customStyle="1" w:styleId="WW8Num43z7">
    <w:name w:val="WW8Num43z7"/>
    <w:rsid w:val="00155398"/>
  </w:style>
  <w:style w:type="character" w:customStyle="1" w:styleId="WW8Num43z8">
    <w:name w:val="WW8Num43z8"/>
    <w:rsid w:val="00155398"/>
  </w:style>
  <w:style w:type="character" w:customStyle="1" w:styleId="WW8Num15z3">
    <w:name w:val="WW8Num15z3"/>
    <w:rsid w:val="0015539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sid w:val="00155398"/>
    <w:rPr>
      <w:rFonts w:ascii="Symbol" w:hAnsi="Symbol" w:cs="OpenSymbol"/>
    </w:rPr>
  </w:style>
  <w:style w:type="character" w:customStyle="1" w:styleId="WW8Num44z1">
    <w:name w:val="WW8Num44z1"/>
    <w:rsid w:val="00155398"/>
    <w:rPr>
      <w:rFonts w:ascii="OpenSymbol" w:hAnsi="OpenSymbol" w:cs="OpenSymbol"/>
    </w:rPr>
  </w:style>
  <w:style w:type="character" w:customStyle="1" w:styleId="WW8Num45z0">
    <w:name w:val="WW8Num45z0"/>
    <w:rsid w:val="00155398"/>
    <w:rPr>
      <w:rFonts w:ascii="Symbol" w:hAnsi="Symbol" w:cs="OpenSymbol"/>
    </w:rPr>
  </w:style>
  <w:style w:type="character" w:customStyle="1" w:styleId="WW8Num45z1">
    <w:name w:val="WW8Num45z1"/>
    <w:rsid w:val="00155398"/>
    <w:rPr>
      <w:rFonts w:ascii="OpenSymbol" w:hAnsi="OpenSymbol" w:cs="OpenSymbol"/>
    </w:rPr>
  </w:style>
  <w:style w:type="character" w:customStyle="1" w:styleId="WW8Num6z1">
    <w:name w:val="WW8Num6z1"/>
    <w:rsid w:val="00155398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sid w:val="00155398"/>
    <w:rPr>
      <w:rFonts w:cs="Times New Roman"/>
      <w:b w:val="0"/>
      <w:i w:val="0"/>
    </w:rPr>
  </w:style>
  <w:style w:type="character" w:customStyle="1" w:styleId="WW8Num16z3">
    <w:name w:val="WW8Num16z3"/>
    <w:rsid w:val="0015539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sid w:val="00155398"/>
    <w:rPr>
      <w:rFonts w:ascii="OpenSymbol" w:hAnsi="OpenSymbol" w:cs="Times New Roman"/>
    </w:rPr>
  </w:style>
  <w:style w:type="character" w:customStyle="1" w:styleId="WW8Num25z1">
    <w:name w:val="WW8Num25z1"/>
    <w:rsid w:val="00155398"/>
    <w:rPr>
      <w:rFonts w:cs="Verdana"/>
    </w:rPr>
  </w:style>
  <w:style w:type="character" w:customStyle="1" w:styleId="WW8Num25z2">
    <w:name w:val="WW8Num25z2"/>
    <w:rsid w:val="00155398"/>
  </w:style>
  <w:style w:type="character" w:customStyle="1" w:styleId="WW8Num25z3">
    <w:name w:val="WW8Num25z3"/>
    <w:rsid w:val="00155398"/>
  </w:style>
  <w:style w:type="character" w:customStyle="1" w:styleId="WW8Num25z4">
    <w:name w:val="WW8Num25z4"/>
    <w:rsid w:val="00155398"/>
  </w:style>
  <w:style w:type="character" w:customStyle="1" w:styleId="WW8Num25z5">
    <w:name w:val="WW8Num25z5"/>
    <w:rsid w:val="00155398"/>
  </w:style>
  <w:style w:type="character" w:customStyle="1" w:styleId="WW8Num25z6">
    <w:name w:val="WW8Num25z6"/>
    <w:rsid w:val="00155398"/>
  </w:style>
  <w:style w:type="character" w:customStyle="1" w:styleId="WW8Num25z7">
    <w:name w:val="WW8Num25z7"/>
    <w:rsid w:val="00155398"/>
  </w:style>
  <w:style w:type="character" w:customStyle="1" w:styleId="WW8Num25z8">
    <w:name w:val="WW8Num25z8"/>
    <w:rsid w:val="00155398"/>
  </w:style>
  <w:style w:type="character" w:customStyle="1" w:styleId="WW8Num29z1">
    <w:name w:val="WW8Num29z1"/>
    <w:rsid w:val="00155398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sid w:val="00155398"/>
    <w:rPr>
      <w:rFonts w:ascii="Symbol" w:hAnsi="Symbol" w:cs="OpenSymbol"/>
    </w:rPr>
  </w:style>
  <w:style w:type="character" w:customStyle="1" w:styleId="WW8Num46z1">
    <w:name w:val="WW8Num46z1"/>
    <w:rsid w:val="00155398"/>
    <w:rPr>
      <w:rFonts w:ascii="OpenSymbol" w:hAnsi="OpenSymbol" w:cs="OpenSymbol"/>
    </w:rPr>
  </w:style>
  <w:style w:type="character" w:customStyle="1" w:styleId="Domylnaczcionkaakapitu3">
    <w:name w:val="Domyślna czcionka akapitu3"/>
    <w:rsid w:val="00155398"/>
  </w:style>
  <w:style w:type="character" w:customStyle="1" w:styleId="WW8Num2z1">
    <w:name w:val="WW8Num2z1"/>
    <w:rsid w:val="00155398"/>
    <w:rPr>
      <w:rFonts w:ascii="Courier New" w:hAnsi="Courier New" w:cs="Wingdings"/>
    </w:rPr>
  </w:style>
  <w:style w:type="character" w:customStyle="1" w:styleId="WW8Num2z2">
    <w:name w:val="WW8Num2z2"/>
    <w:rsid w:val="00155398"/>
    <w:rPr>
      <w:rFonts w:cs="Times New Roman"/>
    </w:rPr>
  </w:style>
  <w:style w:type="character" w:customStyle="1" w:styleId="WW8Num7z1">
    <w:name w:val="WW8Num7z1"/>
    <w:rsid w:val="00155398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sid w:val="00155398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155398"/>
    <w:rPr>
      <w:rFonts w:cs="Times New Roman"/>
    </w:rPr>
  </w:style>
  <w:style w:type="character" w:customStyle="1" w:styleId="WW8Num15z2">
    <w:name w:val="WW8Num15z2"/>
    <w:rsid w:val="00155398"/>
    <w:rPr>
      <w:rFonts w:cs="Times New Roman"/>
      <w:b w:val="0"/>
      <w:i w:val="0"/>
    </w:rPr>
  </w:style>
  <w:style w:type="character" w:customStyle="1" w:styleId="WW8Num16z2">
    <w:name w:val="WW8Num16z2"/>
    <w:rsid w:val="00155398"/>
  </w:style>
  <w:style w:type="character" w:customStyle="1" w:styleId="WW8Num23z1">
    <w:name w:val="WW8Num23z1"/>
    <w:rsid w:val="00155398"/>
  </w:style>
  <w:style w:type="character" w:customStyle="1" w:styleId="WW8Num23z2">
    <w:name w:val="WW8Num23z2"/>
    <w:rsid w:val="00155398"/>
  </w:style>
  <w:style w:type="character" w:customStyle="1" w:styleId="WW8Num23z3">
    <w:name w:val="WW8Num23z3"/>
    <w:rsid w:val="00155398"/>
  </w:style>
  <w:style w:type="character" w:customStyle="1" w:styleId="WW8Num23z4">
    <w:name w:val="WW8Num23z4"/>
    <w:rsid w:val="00155398"/>
  </w:style>
  <w:style w:type="character" w:customStyle="1" w:styleId="WW8Num23z5">
    <w:name w:val="WW8Num23z5"/>
    <w:rsid w:val="00155398"/>
  </w:style>
  <w:style w:type="character" w:customStyle="1" w:styleId="WW8Num23z6">
    <w:name w:val="WW8Num23z6"/>
    <w:rsid w:val="00155398"/>
  </w:style>
  <w:style w:type="character" w:customStyle="1" w:styleId="WW8Num23z7">
    <w:name w:val="WW8Num23z7"/>
    <w:rsid w:val="00155398"/>
  </w:style>
  <w:style w:type="character" w:customStyle="1" w:styleId="WW8Num23z8">
    <w:name w:val="WW8Num23z8"/>
    <w:rsid w:val="00155398"/>
  </w:style>
  <w:style w:type="character" w:customStyle="1" w:styleId="WW8Num26z1">
    <w:name w:val="WW8Num26z1"/>
    <w:rsid w:val="00155398"/>
  </w:style>
  <w:style w:type="character" w:customStyle="1" w:styleId="WW8Num26z2">
    <w:name w:val="WW8Num26z2"/>
    <w:rsid w:val="00155398"/>
  </w:style>
  <w:style w:type="character" w:customStyle="1" w:styleId="WW8Num26z3">
    <w:name w:val="WW8Num26z3"/>
    <w:rsid w:val="00155398"/>
  </w:style>
  <w:style w:type="character" w:customStyle="1" w:styleId="WW8Num26z4">
    <w:name w:val="WW8Num26z4"/>
    <w:rsid w:val="00155398"/>
  </w:style>
  <w:style w:type="character" w:customStyle="1" w:styleId="WW8Num26z5">
    <w:name w:val="WW8Num26z5"/>
    <w:rsid w:val="00155398"/>
  </w:style>
  <w:style w:type="character" w:customStyle="1" w:styleId="WW8Num26z6">
    <w:name w:val="WW8Num26z6"/>
    <w:rsid w:val="00155398"/>
  </w:style>
  <w:style w:type="character" w:customStyle="1" w:styleId="WW8Num26z7">
    <w:name w:val="WW8Num26z7"/>
    <w:rsid w:val="00155398"/>
  </w:style>
  <w:style w:type="character" w:customStyle="1" w:styleId="WW8Num26z8">
    <w:name w:val="WW8Num26z8"/>
    <w:rsid w:val="00155398"/>
  </w:style>
  <w:style w:type="character" w:customStyle="1" w:styleId="WW8Num28z2">
    <w:name w:val="WW8Num28z2"/>
    <w:rsid w:val="00155398"/>
  </w:style>
  <w:style w:type="character" w:customStyle="1" w:styleId="WW8Num28z3">
    <w:name w:val="WW8Num28z3"/>
    <w:rsid w:val="00155398"/>
  </w:style>
  <w:style w:type="character" w:customStyle="1" w:styleId="WW8Num28z4">
    <w:name w:val="WW8Num28z4"/>
    <w:rsid w:val="00155398"/>
  </w:style>
  <w:style w:type="character" w:customStyle="1" w:styleId="WW8Num28z5">
    <w:name w:val="WW8Num28z5"/>
    <w:rsid w:val="00155398"/>
  </w:style>
  <w:style w:type="character" w:customStyle="1" w:styleId="WW8Num28z6">
    <w:name w:val="WW8Num28z6"/>
    <w:rsid w:val="00155398"/>
  </w:style>
  <w:style w:type="character" w:customStyle="1" w:styleId="WW8Num28z7">
    <w:name w:val="WW8Num28z7"/>
    <w:rsid w:val="00155398"/>
  </w:style>
  <w:style w:type="character" w:customStyle="1" w:styleId="WW8Num28z8">
    <w:name w:val="WW8Num28z8"/>
    <w:rsid w:val="00155398"/>
  </w:style>
  <w:style w:type="character" w:customStyle="1" w:styleId="WW8Num29z2">
    <w:name w:val="WW8Num29z2"/>
    <w:rsid w:val="00155398"/>
  </w:style>
  <w:style w:type="character" w:customStyle="1" w:styleId="WW8Num29z3">
    <w:name w:val="WW8Num29z3"/>
    <w:rsid w:val="00155398"/>
  </w:style>
  <w:style w:type="character" w:customStyle="1" w:styleId="WW8Num29z4">
    <w:name w:val="WW8Num29z4"/>
    <w:rsid w:val="00155398"/>
  </w:style>
  <w:style w:type="character" w:customStyle="1" w:styleId="WW8Num29z5">
    <w:name w:val="WW8Num29z5"/>
    <w:rsid w:val="00155398"/>
  </w:style>
  <w:style w:type="character" w:customStyle="1" w:styleId="WW8Num29z6">
    <w:name w:val="WW8Num29z6"/>
    <w:rsid w:val="00155398"/>
  </w:style>
  <w:style w:type="character" w:customStyle="1" w:styleId="WW8Num29z7">
    <w:name w:val="WW8Num29z7"/>
    <w:rsid w:val="00155398"/>
  </w:style>
  <w:style w:type="character" w:customStyle="1" w:styleId="WW8Num29z8">
    <w:name w:val="WW8Num29z8"/>
    <w:rsid w:val="00155398"/>
  </w:style>
  <w:style w:type="character" w:customStyle="1" w:styleId="WW8Num30z1">
    <w:name w:val="WW8Num30z1"/>
    <w:rsid w:val="00155398"/>
    <w:rPr>
      <w:rFonts w:cs="Times New Roman"/>
    </w:rPr>
  </w:style>
  <w:style w:type="character" w:customStyle="1" w:styleId="WW8Num30z2">
    <w:name w:val="WW8Num30z2"/>
    <w:rsid w:val="00155398"/>
  </w:style>
  <w:style w:type="character" w:customStyle="1" w:styleId="WW8Num30z3">
    <w:name w:val="WW8Num30z3"/>
    <w:rsid w:val="00155398"/>
  </w:style>
  <w:style w:type="character" w:customStyle="1" w:styleId="WW8Num30z4">
    <w:name w:val="WW8Num30z4"/>
    <w:rsid w:val="00155398"/>
  </w:style>
  <w:style w:type="character" w:customStyle="1" w:styleId="WW8Num30z5">
    <w:name w:val="WW8Num30z5"/>
    <w:rsid w:val="00155398"/>
  </w:style>
  <w:style w:type="character" w:customStyle="1" w:styleId="WW8Num30z6">
    <w:name w:val="WW8Num30z6"/>
    <w:rsid w:val="00155398"/>
  </w:style>
  <w:style w:type="character" w:customStyle="1" w:styleId="WW8Num30z7">
    <w:name w:val="WW8Num30z7"/>
    <w:rsid w:val="00155398"/>
  </w:style>
  <w:style w:type="character" w:customStyle="1" w:styleId="WW8Num30z8">
    <w:name w:val="WW8Num30z8"/>
    <w:rsid w:val="00155398"/>
  </w:style>
  <w:style w:type="character" w:customStyle="1" w:styleId="WW8Num31z1">
    <w:name w:val="WW8Num31z1"/>
    <w:rsid w:val="00155398"/>
  </w:style>
  <w:style w:type="character" w:customStyle="1" w:styleId="WW8Num31z2">
    <w:name w:val="WW8Num31z2"/>
    <w:rsid w:val="00155398"/>
  </w:style>
  <w:style w:type="character" w:customStyle="1" w:styleId="WW8Num31z3">
    <w:name w:val="WW8Num31z3"/>
    <w:rsid w:val="00155398"/>
  </w:style>
  <w:style w:type="character" w:customStyle="1" w:styleId="WW8Num31z4">
    <w:name w:val="WW8Num31z4"/>
    <w:rsid w:val="00155398"/>
  </w:style>
  <w:style w:type="character" w:customStyle="1" w:styleId="WW8Num31z5">
    <w:name w:val="WW8Num31z5"/>
    <w:rsid w:val="00155398"/>
  </w:style>
  <w:style w:type="character" w:customStyle="1" w:styleId="WW8Num31z6">
    <w:name w:val="WW8Num31z6"/>
    <w:rsid w:val="00155398"/>
  </w:style>
  <w:style w:type="character" w:customStyle="1" w:styleId="WW8Num31z7">
    <w:name w:val="WW8Num31z7"/>
    <w:rsid w:val="00155398"/>
  </w:style>
  <w:style w:type="character" w:customStyle="1" w:styleId="WW8Num31z8">
    <w:name w:val="WW8Num31z8"/>
    <w:rsid w:val="00155398"/>
  </w:style>
  <w:style w:type="character" w:customStyle="1" w:styleId="WW8Num32z1">
    <w:name w:val="WW8Num32z1"/>
    <w:rsid w:val="00155398"/>
  </w:style>
  <w:style w:type="character" w:customStyle="1" w:styleId="WW8Num32z2">
    <w:name w:val="WW8Num32z2"/>
    <w:rsid w:val="00155398"/>
  </w:style>
  <w:style w:type="character" w:customStyle="1" w:styleId="WW8Num32z3">
    <w:name w:val="WW8Num32z3"/>
    <w:rsid w:val="00155398"/>
  </w:style>
  <w:style w:type="character" w:customStyle="1" w:styleId="WW8Num32z4">
    <w:name w:val="WW8Num32z4"/>
    <w:rsid w:val="00155398"/>
  </w:style>
  <w:style w:type="character" w:customStyle="1" w:styleId="WW8Num32z5">
    <w:name w:val="WW8Num32z5"/>
    <w:rsid w:val="00155398"/>
  </w:style>
  <w:style w:type="character" w:customStyle="1" w:styleId="WW8Num32z6">
    <w:name w:val="WW8Num32z6"/>
    <w:rsid w:val="00155398"/>
  </w:style>
  <w:style w:type="character" w:customStyle="1" w:styleId="WW8Num32z7">
    <w:name w:val="WW8Num32z7"/>
    <w:rsid w:val="00155398"/>
  </w:style>
  <w:style w:type="character" w:customStyle="1" w:styleId="WW8Num32z8">
    <w:name w:val="WW8Num32z8"/>
    <w:rsid w:val="00155398"/>
  </w:style>
  <w:style w:type="character" w:customStyle="1" w:styleId="WW8Num33z1">
    <w:name w:val="WW8Num33z1"/>
    <w:rsid w:val="00155398"/>
  </w:style>
  <w:style w:type="character" w:customStyle="1" w:styleId="WW8Num33z2">
    <w:name w:val="WW8Num33z2"/>
    <w:rsid w:val="00155398"/>
  </w:style>
  <w:style w:type="character" w:customStyle="1" w:styleId="WW8Num33z3">
    <w:name w:val="WW8Num33z3"/>
    <w:rsid w:val="00155398"/>
  </w:style>
  <w:style w:type="character" w:customStyle="1" w:styleId="WW8Num33z4">
    <w:name w:val="WW8Num33z4"/>
    <w:rsid w:val="00155398"/>
  </w:style>
  <w:style w:type="character" w:customStyle="1" w:styleId="WW8Num33z5">
    <w:name w:val="WW8Num33z5"/>
    <w:rsid w:val="00155398"/>
  </w:style>
  <w:style w:type="character" w:customStyle="1" w:styleId="WW8Num33z6">
    <w:name w:val="WW8Num33z6"/>
    <w:rsid w:val="00155398"/>
  </w:style>
  <w:style w:type="character" w:customStyle="1" w:styleId="WW8Num33z7">
    <w:name w:val="WW8Num33z7"/>
    <w:rsid w:val="00155398"/>
  </w:style>
  <w:style w:type="character" w:customStyle="1" w:styleId="WW8Num33z8">
    <w:name w:val="WW8Num33z8"/>
    <w:rsid w:val="00155398"/>
  </w:style>
  <w:style w:type="character" w:customStyle="1" w:styleId="WW8Num34z2">
    <w:name w:val="WW8Num34z2"/>
    <w:rsid w:val="00155398"/>
  </w:style>
  <w:style w:type="character" w:customStyle="1" w:styleId="WW8Num34z3">
    <w:name w:val="WW8Num34z3"/>
    <w:rsid w:val="00155398"/>
  </w:style>
  <w:style w:type="character" w:customStyle="1" w:styleId="WW8Num34z4">
    <w:name w:val="WW8Num34z4"/>
    <w:rsid w:val="00155398"/>
  </w:style>
  <w:style w:type="character" w:customStyle="1" w:styleId="WW8Num34z5">
    <w:name w:val="WW8Num34z5"/>
    <w:rsid w:val="00155398"/>
  </w:style>
  <w:style w:type="character" w:customStyle="1" w:styleId="WW8Num34z6">
    <w:name w:val="WW8Num34z6"/>
    <w:rsid w:val="00155398"/>
  </w:style>
  <w:style w:type="character" w:customStyle="1" w:styleId="WW8Num34z7">
    <w:name w:val="WW8Num34z7"/>
    <w:rsid w:val="00155398"/>
  </w:style>
  <w:style w:type="character" w:customStyle="1" w:styleId="WW8Num34z8">
    <w:name w:val="WW8Num34z8"/>
    <w:rsid w:val="00155398"/>
  </w:style>
  <w:style w:type="character" w:customStyle="1" w:styleId="WW8Num35z1">
    <w:name w:val="WW8Num35z1"/>
    <w:rsid w:val="00155398"/>
    <w:rPr>
      <w:rFonts w:ascii="OpenSymbol" w:hAnsi="OpenSymbol" w:cs="Times New Roman"/>
      <w:b w:val="0"/>
    </w:rPr>
  </w:style>
  <w:style w:type="character" w:customStyle="1" w:styleId="WW8Num36z1">
    <w:name w:val="WW8Num36z1"/>
    <w:rsid w:val="00155398"/>
    <w:rPr>
      <w:rFonts w:ascii="OpenSymbol" w:hAnsi="OpenSymbol" w:cs="OpenSymbol"/>
    </w:rPr>
  </w:style>
  <w:style w:type="character" w:customStyle="1" w:styleId="WW8Num36z3">
    <w:name w:val="WW8Num36z3"/>
    <w:rsid w:val="00155398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sid w:val="00155398"/>
    <w:rPr>
      <w:rFonts w:ascii="OpenSymbol" w:hAnsi="OpenSymbol" w:cs="Times New Roman"/>
    </w:rPr>
  </w:style>
  <w:style w:type="character" w:customStyle="1" w:styleId="WW8Num38z1">
    <w:name w:val="WW8Num38z1"/>
    <w:rsid w:val="00155398"/>
    <w:rPr>
      <w:rFonts w:ascii="OpenSymbol" w:hAnsi="OpenSymbol" w:cs="OpenSymbol"/>
    </w:rPr>
  </w:style>
  <w:style w:type="character" w:customStyle="1" w:styleId="WW8Num39z1">
    <w:name w:val="WW8Num39z1"/>
    <w:rsid w:val="00155398"/>
    <w:rPr>
      <w:rFonts w:ascii="OpenSymbol" w:hAnsi="OpenSymbol" w:cs="OpenSymbol"/>
    </w:rPr>
  </w:style>
  <w:style w:type="character" w:customStyle="1" w:styleId="WW8Num40z1">
    <w:name w:val="WW8Num40z1"/>
    <w:rsid w:val="00155398"/>
    <w:rPr>
      <w:rFonts w:ascii="OpenSymbol" w:hAnsi="OpenSymbol" w:cs="OpenSymbol"/>
    </w:rPr>
  </w:style>
  <w:style w:type="character" w:customStyle="1" w:styleId="WW8Num41z1">
    <w:name w:val="WW8Num41z1"/>
    <w:rsid w:val="00155398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  <w:rsid w:val="00155398"/>
  </w:style>
  <w:style w:type="character" w:customStyle="1" w:styleId="WW8Num41z3">
    <w:name w:val="WW8Num41z3"/>
    <w:rsid w:val="00155398"/>
  </w:style>
  <w:style w:type="character" w:customStyle="1" w:styleId="WW8Num41z4">
    <w:name w:val="WW8Num41z4"/>
    <w:rsid w:val="00155398"/>
  </w:style>
  <w:style w:type="character" w:customStyle="1" w:styleId="WW8Num41z5">
    <w:name w:val="WW8Num41z5"/>
    <w:rsid w:val="00155398"/>
  </w:style>
  <w:style w:type="character" w:customStyle="1" w:styleId="WW8Num41z6">
    <w:name w:val="WW8Num41z6"/>
    <w:rsid w:val="00155398"/>
  </w:style>
  <w:style w:type="character" w:customStyle="1" w:styleId="WW8Num41z7">
    <w:name w:val="WW8Num41z7"/>
    <w:rsid w:val="00155398"/>
  </w:style>
  <w:style w:type="character" w:customStyle="1" w:styleId="WW8Num41z8">
    <w:name w:val="WW8Num41z8"/>
    <w:rsid w:val="00155398"/>
  </w:style>
  <w:style w:type="character" w:customStyle="1" w:styleId="WW8Num44z2">
    <w:name w:val="WW8Num44z2"/>
    <w:rsid w:val="00155398"/>
  </w:style>
  <w:style w:type="character" w:customStyle="1" w:styleId="WW8Num44z3">
    <w:name w:val="WW8Num44z3"/>
    <w:rsid w:val="00155398"/>
  </w:style>
  <w:style w:type="character" w:customStyle="1" w:styleId="WW8Num44z4">
    <w:name w:val="WW8Num44z4"/>
    <w:rsid w:val="00155398"/>
  </w:style>
  <w:style w:type="character" w:customStyle="1" w:styleId="WW8Num44z5">
    <w:name w:val="WW8Num44z5"/>
    <w:rsid w:val="00155398"/>
  </w:style>
  <w:style w:type="character" w:customStyle="1" w:styleId="WW8Num44z6">
    <w:name w:val="WW8Num44z6"/>
    <w:rsid w:val="00155398"/>
  </w:style>
  <w:style w:type="character" w:customStyle="1" w:styleId="WW8Num44z7">
    <w:name w:val="WW8Num44z7"/>
    <w:rsid w:val="00155398"/>
  </w:style>
  <w:style w:type="character" w:customStyle="1" w:styleId="WW8Num44z8">
    <w:name w:val="WW8Num44z8"/>
    <w:rsid w:val="00155398"/>
  </w:style>
  <w:style w:type="character" w:customStyle="1" w:styleId="WW8Num45z2">
    <w:name w:val="WW8Num45z2"/>
    <w:rsid w:val="00155398"/>
  </w:style>
  <w:style w:type="character" w:customStyle="1" w:styleId="WW8Num45z3">
    <w:name w:val="WW8Num45z3"/>
    <w:rsid w:val="00155398"/>
  </w:style>
  <w:style w:type="character" w:customStyle="1" w:styleId="WW8Num45z4">
    <w:name w:val="WW8Num45z4"/>
    <w:rsid w:val="00155398"/>
  </w:style>
  <w:style w:type="character" w:customStyle="1" w:styleId="WW8Num45z5">
    <w:name w:val="WW8Num45z5"/>
    <w:rsid w:val="00155398"/>
  </w:style>
  <w:style w:type="character" w:customStyle="1" w:styleId="WW8Num45z6">
    <w:name w:val="WW8Num45z6"/>
    <w:rsid w:val="00155398"/>
  </w:style>
  <w:style w:type="character" w:customStyle="1" w:styleId="WW8Num45z7">
    <w:name w:val="WW8Num45z7"/>
    <w:rsid w:val="00155398"/>
  </w:style>
  <w:style w:type="character" w:customStyle="1" w:styleId="WW8Num45z8">
    <w:name w:val="WW8Num45z8"/>
    <w:rsid w:val="00155398"/>
  </w:style>
  <w:style w:type="character" w:customStyle="1" w:styleId="WW8Num46z2">
    <w:name w:val="WW8Num46z2"/>
    <w:rsid w:val="00155398"/>
  </w:style>
  <w:style w:type="character" w:customStyle="1" w:styleId="WW8Num46z3">
    <w:name w:val="WW8Num46z3"/>
    <w:rsid w:val="00155398"/>
  </w:style>
  <w:style w:type="character" w:customStyle="1" w:styleId="WW8Num46z4">
    <w:name w:val="WW8Num46z4"/>
    <w:rsid w:val="00155398"/>
  </w:style>
  <w:style w:type="character" w:customStyle="1" w:styleId="WW8Num46z5">
    <w:name w:val="WW8Num46z5"/>
    <w:rsid w:val="00155398"/>
  </w:style>
  <w:style w:type="character" w:customStyle="1" w:styleId="WW8Num46z6">
    <w:name w:val="WW8Num46z6"/>
    <w:rsid w:val="00155398"/>
  </w:style>
  <w:style w:type="character" w:customStyle="1" w:styleId="WW8Num46z7">
    <w:name w:val="WW8Num46z7"/>
    <w:rsid w:val="00155398"/>
  </w:style>
  <w:style w:type="character" w:customStyle="1" w:styleId="WW8Num46z8">
    <w:name w:val="WW8Num46z8"/>
    <w:rsid w:val="00155398"/>
  </w:style>
  <w:style w:type="character" w:customStyle="1" w:styleId="WW8Num47z0">
    <w:name w:val="WW8Num47z0"/>
    <w:rsid w:val="00155398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sid w:val="00155398"/>
    <w:rPr>
      <w:rFonts w:ascii="Verdana" w:hAnsi="Verdana" w:cs="Verdana" w:hint="default"/>
      <w:sz w:val="20"/>
    </w:rPr>
  </w:style>
  <w:style w:type="character" w:customStyle="1" w:styleId="WW8Num48z1">
    <w:name w:val="WW8Num48z1"/>
    <w:rsid w:val="00155398"/>
  </w:style>
  <w:style w:type="character" w:customStyle="1" w:styleId="WW8Num48z2">
    <w:name w:val="WW8Num48z2"/>
    <w:rsid w:val="00155398"/>
  </w:style>
  <w:style w:type="character" w:customStyle="1" w:styleId="WW8Num48z3">
    <w:name w:val="WW8Num48z3"/>
    <w:rsid w:val="00155398"/>
  </w:style>
  <w:style w:type="character" w:customStyle="1" w:styleId="WW8Num48z4">
    <w:name w:val="WW8Num48z4"/>
    <w:rsid w:val="00155398"/>
  </w:style>
  <w:style w:type="character" w:customStyle="1" w:styleId="WW8Num48z5">
    <w:name w:val="WW8Num48z5"/>
    <w:rsid w:val="00155398"/>
  </w:style>
  <w:style w:type="character" w:customStyle="1" w:styleId="WW8Num48z6">
    <w:name w:val="WW8Num48z6"/>
    <w:rsid w:val="00155398"/>
  </w:style>
  <w:style w:type="character" w:customStyle="1" w:styleId="WW8Num48z7">
    <w:name w:val="WW8Num48z7"/>
    <w:rsid w:val="00155398"/>
  </w:style>
  <w:style w:type="character" w:customStyle="1" w:styleId="WW8Num48z8">
    <w:name w:val="WW8Num48z8"/>
    <w:rsid w:val="00155398"/>
  </w:style>
  <w:style w:type="character" w:customStyle="1" w:styleId="WW8Num49z0">
    <w:name w:val="WW8Num49z0"/>
    <w:rsid w:val="00155398"/>
    <w:rPr>
      <w:rFonts w:eastAsia="Verdana" w:cs="Verdana" w:hint="default"/>
      <w:b w:val="0"/>
    </w:rPr>
  </w:style>
  <w:style w:type="character" w:customStyle="1" w:styleId="WW8Num49z1">
    <w:name w:val="WW8Num49z1"/>
    <w:rsid w:val="00155398"/>
  </w:style>
  <w:style w:type="character" w:customStyle="1" w:styleId="WW8Num49z2">
    <w:name w:val="WW8Num49z2"/>
    <w:rsid w:val="00155398"/>
  </w:style>
  <w:style w:type="character" w:customStyle="1" w:styleId="WW8Num49z3">
    <w:name w:val="WW8Num49z3"/>
    <w:rsid w:val="00155398"/>
  </w:style>
  <w:style w:type="character" w:customStyle="1" w:styleId="WW8Num49z4">
    <w:name w:val="WW8Num49z4"/>
    <w:rsid w:val="00155398"/>
  </w:style>
  <w:style w:type="character" w:customStyle="1" w:styleId="WW8Num49z5">
    <w:name w:val="WW8Num49z5"/>
    <w:rsid w:val="00155398"/>
  </w:style>
  <w:style w:type="character" w:customStyle="1" w:styleId="WW8Num49z6">
    <w:name w:val="WW8Num49z6"/>
    <w:rsid w:val="00155398"/>
  </w:style>
  <w:style w:type="character" w:customStyle="1" w:styleId="WW8Num49z7">
    <w:name w:val="WW8Num49z7"/>
    <w:rsid w:val="00155398"/>
  </w:style>
  <w:style w:type="character" w:customStyle="1" w:styleId="WW8Num49z8">
    <w:name w:val="WW8Num49z8"/>
    <w:rsid w:val="00155398"/>
  </w:style>
  <w:style w:type="character" w:customStyle="1" w:styleId="WW8Num50z0">
    <w:name w:val="WW8Num50z0"/>
    <w:rsid w:val="00155398"/>
    <w:rPr>
      <w:rFonts w:hint="default"/>
    </w:rPr>
  </w:style>
  <w:style w:type="character" w:customStyle="1" w:styleId="WW8Num50z1">
    <w:name w:val="WW8Num50z1"/>
    <w:rsid w:val="00155398"/>
  </w:style>
  <w:style w:type="character" w:customStyle="1" w:styleId="WW8Num50z2">
    <w:name w:val="WW8Num50z2"/>
    <w:rsid w:val="00155398"/>
  </w:style>
  <w:style w:type="character" w:customStyle="1" w:styleId="WW8Num50z3">
    <w:name w:val="WW8Num50z3"/>
    <w:rsid w:val="00155398"/>
  </w:style>
  <w:style w:type="character" w:customStyle="1" w:styleId="WW8Num50z4">
    <w:name w:val="WW8Num50z4"/>
    <w:rsid w:val="00155398"/>
  </w:style>
  <w:style w:type="character" w:customStyle="1" w:styleId="WW8Num50z5">
    <w:name w:val="WW8Num50z5"/>
    <w:rsid w:val="00155398"/>
  </w:style>
  <w:style w:type="character" w:customStyle="1" w:styleId="WW8Num50z6">
    <w:name w:val="WW8Num50z6"/>
    <w:rsid w:val="00155398"/>
  </w:style>
  <w:style w:type="character" w:customStyle="1" w:styleId="WW8Num50z7">
    <w:name w:val="WW8Num50z7"/>
    <w:rsid w:val="00155398"/>
  </w:style>
  <w:style w:type="character" w:customStyle="1" w:styleId="WW8Num50z8">
    <w:name w:val="WW8Num50z8"/>
    <w:rsid w:val="00155398"/>
  </w:style>
  <w:style w:type="character" w:customStyle="1" w:styleId="WW8Num51z0">
    <w:name w:val="WW8Num51z0"/>
    <w:rsid w:val="00155398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  <w:rsid w:val="00155398"/>
  </w:style>
  <w:style w:type="character" w:customStyle="1" w:styleId="WW8Num51z2">
    <w:name w:val="WW8Num51z2"/>
    <w:rsid w:val="00155398"/>
  </w:style>
  <w:style w:type="character" w:customStyle="1" w:styleId="WW8Num51z3">
    <w:name w:val="WW8Num51z3"/>
    <w:rsid w:val="00155398"/>
  </w:style>
  <w:style w:type="character" w:customStyle="1" w:styleId="WW8Num51z4">
    <w:name w:val="WW8Num51z4"/>
    <w:rsid w:val="00155398"/>
  </w:style>
  <w:style w:type="character" w:customStyle="1" w:styleId="WW8Num51z5">
    <w:name w:val="WW8Num51z5"/>
    <w:rsid w:val="00155398"/>
  </w:style>
  <w:style w:type="character" w:customStyle="1" w:styleId="WW8Num51z6">
    <w:name w:val="WW8Num51z6"/>
    <w:rsid w:val="00155398"/>
  </w:style>
  <w:style w:type="character" w:customStyle="1" w:styleId="WW8Num51z7">
    <w:name w:val="WW8Num51z7"/>
    <w:rsid w:val="00155398"/>
  </w:style>
  <w:style w:type="character" w:customStyle="1" w:styleId="WW8Num51z8">
    <w:name w:val="WW8Num51z8"/>
    <w:rsid w:val="00155398"/>
  </w:style>
  <w:style w:type="character" w:customStyle="1" w:styleId="WW8Num52z0">
    <w:name w:val="WW8Num52z0"/>
    <w:rsid w:val="00155398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155398"/>
  </w:style>
  <w:style w:type="character" w:customStyle="1" w:styleId="WW8Num52z2">
    <w:name w:val="WW8Num52z2"/>
    <w:rsid w:val="00155398"/>
  </w:style>
  <w:style w:type="character" w:customStyle="1" w:styleId="WW8Num52z3">
    <w:name w:val="WW8Num52z3"/>
    <w:rsid w:val="00155398"/>
  </w:style>
  <w:style w:type="character" w:customStyle="1" w:styleId="WW8Num52z4">
    <w:name w:val="WW8Num52z4"/>
    <w:rsid w:val="00155398"/>
  </w:style>
  <w:style w:type="character" w:customStyle="1" w:styleId="WW8Num52z5">
    <w:name w:val="WW8Num52z5"/>
    <w:rsid w:val="00155398"/>
  </w:style>
  <w:style w:type="character" w:customStyle="1" w:styleId="WW8Num52z6">
    <w:name w:val="WW8Num52z6"/>
    <w:rsid w:val="00155398"/>
  </w:style>
  <w:style w:type="character" w:customStyle="1" w:styleId="WW8Num52z7">
    <w:name w:val="WW8Num52z7"/>
    <w:rsid w:val="00155398"/>
  </w:style>
  <w:style w:type="character" w:customStyle="1" w:styleId="WW8Num52z8">
    <w:name w:val="WW8Num52z8"/>
    <w:rsid w:val="00155398"/>
  </w:style>
  <w:style w:type="character" w:customStyle="1" w:styleId="WW8Num53z0">
    <w:name w:val="WW8Num53z0"/>
    <w:rsid w:val="00155398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155398"/>
    <w:rPr>
      <w:rFonts w:ascii="Verdana" w:hAnsi="Verdana" w:cs="Verdana" w:hint="default"/>
      <w:sz w:val="20"/>
    </w:rPr>
  </w:style>
  <w:style w:type="character" w:customStyle="1" w:styleId="WW8Num54z1">
    <w:name w:val="WW8Num54z1"/>
    <w:rsid w:val="00155398"/>
  </w:style>
  <w:style w:type="character" w:customStyle="1" w:styleId="WW8Num54z2">
    <w:name w:val="WW8Num54z2"/>
    <w:rsid w:val="00155398"/>
  </w:style>
  <w:style w:type="character" w:customStyle="1" w:styleId="WW8Num54z3">
    <w:name w:val="WW8Num54z3"/>
    <w:rsid w:val="00155398"/>
  </w:style>
  <w:style w:type="character" w:customStyle="1" w:styleId="WW8Num54z4">
    <w:name w:val="WW8Num54z4"/>
    <w:rsid w:val="00155398"/>
  </w:style>
  <w:style w:type="character" w:customStyle="1" w:styleId="WW8Num54z5">
    <w:name w:val="WW8Num54z5"/>
    <w:rsid w:val="00155398"/>
  </w:style>
  <w:style w:type="character" w:customStyle="1" w:styleId="WW8Num54z6">
    <w:name w:val="WW8Num54z6"/>
    <w:rsid w:val="00155398"/>
  </w:style>
  <w:style w:type="character" w:customStyle="1" w:styleId="WW8Num54z7">
    <w:name w:val="WW8Num54z7"/>
    <w:rsid w:val="00155398"/>
  </w:style>
  <w:style w:type="character" w:customStyle="1" w:styleId="WW8Num54z8">
    <w:name w:val="WW8Num54z8"/>
    <w:rsid w:val="00155398"/>
  </w:style>
  <w:style w:type="character" w:customStyle="1" w:styleId="WW8Num55z0">
    <w:name w:val="WW8Num55z0"/>
    <w:rsid w:val="00155398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155398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155398"/>
  </w:style>
  <w:style w:type="character" w:customStyle="1" w:styleId="WW8Num56z2">
    <w:name w:val="WW8Num56z2"/>
    <w:rsid w:val="00155398"/>
  </w:style>
  <w:style w:type="character" w:customStyle="1" w:styleId="WW8Num56z3">
    <w:name w:val="WW8Num56z3"/>
    <w:rsid w:val="00155398"/>
  </w:style>
  <w:style w:type="character" w:customStyle="1" w:styleId="WW8Num56z4">
    <w:name w:val="WW8Num56z4"/>
    <w:rsid w:val="00155398"/>
  </w:style>
  <w:style w:type="character" w:customStyle="1" w:styleId="WW8Num56z5">
    <w:name w:val="WW8Num56z5"/>
    <w:rsid w:val="00155398"/>
  </w:style>
  <w:style w:type="character" w:customStyle="1" w:styleId="WW8Num56z6">
    <w:name w:val="WW8Num56z6"/>
    <w:rsid w:val="00155398"/>
  </w:style>
  <w:style w:type="character" w:customStyle="1" w:styleId="WW8Num56z7">
    <w:name w:val="WW8Num56z7"/>
    <w:rsid w:val="00155398"/>
  </w:style>
  <w:style w:type="character" w:customStyle="1" w:styleId="WW8Num56z8">
    <w:name w:val="WW8Num56z8"/>
    <w:rsid w:val="00155398"/>
  </w:style>
  <w:style w:type="character" w:customStyle="1" w:styleId="WW8Num57z0">
    <w:name w:val="WW8Num57z0"/>
    <w:rsid w:val="00155398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155398"/>
  </w:style>
  <w:style w:type="character" w:customStyle="1" w:styleId="WW8Num57z2">
    <w:name w:val="WW8Num57z2"/>
    <w:rsid w:val="00155398"/>
  </w:style>
  <w:style w:type="character" w:customStyle="1" w:styleId="WW8Num57z3">
    <w:name w:val="WW8Num57z3"/>
    <w:rsid w:val="00155398"/>
  </w:style>
  <w:style w:type="character" w:customStyle="1" w:styleId="WW8Num57z4">
    <w:name w:val="WW8Num57z4"/>
    <w:rsid w:val="00155398"/>
  </w:style>
  <w:style w:type="character" w:customStyle="1" w:styleId="WW8Num57z5">
    <w:name w:val="WW8Num57z5"/>
    <w:rsid w:val="00155398"/>
  </w:style>
  <w:style w:type="character" w:customStyle="1" w:styleId="WW8Num57z6">
    <w:name w:val="WW8Num57z6"/>
    <w:rsid w:val="00155398"/>
  </w:style>
  <w:style w:type="character" w:customStyle="1" w:styleId="WW8Num57z7">
    <w:name w:val="WW8Num57z7"/>
    <w:rsid w:val="00155398"/>
  </w:style>
  <w:style w:type="character" w:customStyle="1" w:styleId="WW8Num57z8">
    <w:name w:val="WW8Num57z8"/>
    <w:rsid w:val="00155398"/>
  </w:style>
  <w:style w:type="character" w:customStyle="1" w:styleId="WW8Num58z0">
    <w:name w:val="WW8Num58z0"/>
    <w:rsid w:val="00155398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  <w:rsid w:val="00155398"/>
  </w:style>
  <w:style w:type="character" w:customStyle="1" w:styleId="WW8Num58z2">
    <w:name w:val="WW8Num58z2"/>
    <w:rsid w:val="00155398"/>
  </w:style>
  <w:style w:type="character" w:customStyle="1" w:styleId="WW8Num58z3">
    <w:name w:val="WW8Num58z3"/>
    <w:rsid w:val="00155398"/>
  </w:style>
  <w:style w:type="character" w:customStyle="1" w:styleId="WW8Num58z4">
    <w:name w:val="WW8Num58z4"/>
    <w:rsid w:val="00155398"/>
  </w:style>
  <w:style w:type="character" w:customStyle="1" w:styleId="WW8Num58z5">
    <w:name w:val="WW8Num58z5"/>
    <w:rsid w:val="00155398"/>
  </w:style>
  <w:style w:type="character" w:customStyle="1" w:styleId="WW8Num58z6">
    <w:name w:val="WW8Num58z6"/>
    <w:rsid w:val="00155398"/>
  </w:style>
  <w:style w:type="character" w:customStyle="1" w:styleId="WW8Num58z7">
    <w:name w:val="WW8Num58z7"/>
    <w:rsid w:val="00155398"/>
  </w:style>
  <w:style w:type="character" w:customStyle="1" w:styleId="WW8Num58z8">
    <w:name w:val="WW8Num58z8"/>
    <w:rsid w:val="00155398"/>
  </w:style>
  <w:style w:type="character" w:customStyle="1" w:styleId="WW8Num59z0">
    <w:name w:val="WW8Num59z0"/>
    <w:rsid w:val="00155398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  <w:rsid w:val="00155398"/>
  </w:style>
  <w:style w:type="character" w:customStyle="1" w:styleId="WW8Num59z2">
    <w:name w:val="WW8Num59z2"/>
    <w:rsid w:val="00155398"/>
  </w:style>
  <w:style w:type="character" w:customStyle="1" w:styleId="WW8Num59z3">
    <w:name w:val="WW8Num59z3"/>
    <w:rsid w:val="00155398"/>
  </w:style>
  <w:style w:type="character" w:customStyle="1" w:styleId="WW8Num59z4">
    <w:name w:val="WW8Num59z4"/>
    <w:rsid w:val="00155398"/>
  </w:style>
  <w:style w:type="character" w:customStyle="1" w:styleId="WW8Num59z5">
    <w:name w:val="WW8Num59z5"/>
    <w:rsid w:val="00155398"/>
  </w:style>
  <w:style w:type="character" w:customStyle="1" w:styleId="WW8Num59z6">
    <w:name w:val="WW8Num59z6"/>
    <w:rsid w:val="00155398"/>
  </w:style>
  <w:style w:type="character" w:customStyle="1" w:styleId="WW8Num59z7">
    <w:name w:val="WW8Num59z7"/>
    <w:rsid w:val="00155398"/>
  </w:style>
  <w:style w:type="character" w:customStyle="1" w:styleId="WW8Num59z8">
    <w:name w:val="WW8Num59z8"/>
    <w:rsid w:val="00155398"/>
  </w:style>
  <w:style w:type="character" w:customStyle="1" w:styleId="WW8Num60z0">
    <w:name w:val="WW8Num60z0"/>
    <w:rsid w:val="00155398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155398"/>
  </w:style>
  <w:style w:type="character" w:customStyle="1" w:styleId="WW8Num60z2">
    <w:name w:val="WW8Num60z2"/>
    <w:rsid w:val="00155398"/>
  </w:style>
  <w:style w:type="character" w:customStyle="1" w:styleId="WW8Num60z3">
    <w:name w:val="WW8Num60z3"/>
    <w:rsid w:val="00155398"/>
  </w:style>
  <w:style w:type="character" w:customStyle="1" w:styleId="WW8Num60z4">
    <w:name w:val="WW8Num60z4"/>
    <w:rsid w:val="00155398"/>
  </w:style>
  <w:style w:type="character" w:customStyle="1" w:styleId="WW8Num60z5">
    <w:name w:val="WW8Num60z5"/>
    <w:rsid w:val="00155398"/>
  </w:style>
  <w:style w:type="character" w:customStyle="1" w:styleId="WW8Num60z6">
    <w:name w:val="WW8Num60z6"/>
    <w:rsid w:val="00155398"/>
  </w:style>
  <w:style w:type="character" w:customStyle="1" w:styleId="WW8Num60z7">
    <w:name w:val="WW8Num60z7"/>
    <w:rsid w:val="00155398"/>
  </w:style>
  <w:style w:type="character" w:customStyle="1" w:styleId="WW8Num60z8">
    <w:name w:val="WW8Num60z8"/>
    <w:rsid w:val="00155398"/>
  </w:style>
  <w:style w:type="character" w:customStyle="1" w:styleId="WW8Num61z0">
    <w:name w:val="WW8Num61z0"/>
    <w:rsid w:val="00155398"/>
    <w:rPr>
      <w:rFonts w:ascii="Symbol" w:hAnsi="Symbol" w:cs="Symbol" w:hint="default"/>
    </w:rPr>
  </w:style>
  <w:style w:type="character" w:customStyle="1" w:styleId="WW8Num61z1">
    <w:name w:val="WW8Num61z1"/>
    <w:rsid w:val="00155398"/>
    <w:rPr>
      <w:rFonts w:ascii="Courier New" w:hAnsi="Courier New" w:cs="Courier New" w:hint="default"/>
    </w:rPr>
  </w:style>
  <w:style w:type="character" w:customStyle="1" w:styleId="WW8Num61z2">
    <w:name w:val="WW8Num61z2"/>
    <w:rsid w:val="00155398"/>
    <w:rPr>
      <w:rFonts w:ascii="Wingdings" w:hAnsi="Wingdings" w:cs="Wingdings" w:hint="default"/>
    </w:rPr>
  </w:style>
  <w:style w:type="character" w:customStyle="1" w:styleId="WW8Num62z0">
    <w:name w:val="WW8Num62z0"/>
    <w:rsid w:val="00155398"/>
    <w:rPr>
      <w:rFonts w:hint="default"/>
    </w:rPr>
  </w:style>
  <w:style w:type="character" w:customStyle="1" w:styleId="WW8Num62z1">
    <w:name w:val="WW8Num62z1"/>
    <w:rsid w:val="00155398"/>
  </w:style>
  <w:style w:type="character" w:customStyle="1" w:styleId="WW8Num62z2">
    <w:name w:val="WW8Num62z2"/>
    <w:rsid w:val="00155398"/>
  </w:style>
  <w:style w:type="character" w:customStyle="1" w:styleId="WW8Num62z3">
    <w:name w:val="WW8Num62z3"/>
    <w:rsid w:val="00155398"/>
  </w:style>
  <w:style w:type="character" w:customStyle="1" w:styleId="WW8Num62z4">
    <w:name w:val="WW8Num62z4"/>
    <w:rsid w:val="00155398"/>
  </w:style>
  <w:style w:type="character" w:customStyle="1" w:styleId="WW8Num62z5">
    <w:name w:val="WW8Num62z5"/>
    <w:rsid w:val="00155398"/>
  </w:style>
  <w:style w:type="character" w:customStyle="1" w:styleId="WW8Num62z6">
    <w:name w:val="WW8Num62z6"/>
    <w:rsid w:val="00155398"/>
  </w:style>
  <w:style w:type="character" w:customStyle="1" w:styleId="WW8Num62z7">
    <w:name w:val="WW8Num62z7"/>
    <w:rsid w:val="00155398"/>
  </w:style>
  <w:style w:type="character" w:customStyle="1" w:styleId="WW8Num62z8">
    <w:name w:val="WW8Num62z8"/>
    <w:rsid w:val="00155398"/>
  </w:style>
  <w:style w:type="character" w:customStyle="1" w:styleId="WW8Num63z0">
    <w:name w:val="WW8Num63z0"/>
    <w:rsid w:val="00155398"/>
    <w:rPr>
      <w:rFonts w:hint="default"/>
      <w:b/>
      <w:i w:val="0"/>
    </w:rPr>
  </w:style>
  <w:style w:type="character" w:customStyle="1" w:styleId="WW8Num63z1">
    <w:name w:val="WW8Num63z1"/>
    <w:rsid w:val="00155398"/>
  </w:style>
  <w:style w:type="character" w:customStyle="1" w:styleId="WW8Num63z2">
    <w:name w:val="WW8Num63z2"/>
    <w:rsid w:val="00155398"/>
  </w:style>
  <w:style w:type="character" w:customStyle="1" w:styleId="WW8Num63z3">
    <w:name w:val="WW8Num63z3"/>
    <w:rsid w:val="00155398"/>
  </w:style>
  <w:style w:type="character" w:customStyle="1" w:styleId="WW8Num63z4">
    <w:name w:val="WW8Num63z4"/>
    <w:rsid w:val="00155398"/>
  </w:style>
  <w:style w:type="character" w:customStyle="1" w:styleId="WW8Num63z5">
    <w:name w:val="WW8Num63z5"/>
    <w:rsid w:val="00155398"/>
  </w:style>
  <w:style w:type="character" w:customStyle="1" w:styleId="WW8Num63z6">
    <w:name w:val="WW8Num63z6"/>
    <w:rsid w:val="00155398"/>
  </w:style>
  <w:style w:type="character" w:customStyle="1" w:styleId="WW8Num63z7">
    <w:name w:val="WW8Num63z7"/>
    <w:rsid w:val="00155398"/>
  </w:style>
  <w:style w:type="character" w:customStyle="1" w:styleId="WW8Num63z8">
    <w:name w:val="WW8Num63z8"/>
    <w:rsid w:val="00155398"/>
  </w:style>
  <w:style w:type="character" w:customStyle="1" w:styleId="WW8Num64z0">
    <w:name w:val="WW8Num64z0"/>
    <w:rsid w:val="00155398"/>
    <w:rPr>
      <w:rFonts w:hint="default"/>
    </w:rPr>
  </w:style>
  <w:style w:type="character" w:customStyle="1" w:styleId="WW8Num64z1">
    <w:name w:val="WW8Num64z1"/>
    <w:rsid w:val="00155398"/>
  </w:style>
  <w:style w:type="character" w:customStyle="1" w:styleId="WW8Num64z2">
    <w:name w:val="WW8Num64z2"/>
    <w:rsid w:val="00155398"/>
  </w:style>
  <w:style w:type="character" w:customStyle="1" w:styleId="WW8Num64z3">
    <w:name w:val="WW8Num64z3"/>
    <w:rsid w:val="00155398"/>
  </w:style>
  <w:style w:type="character" w:customStyle="1" w:styleId="WW8Num64z4">
    <w:name w:val="WW8Num64z4"/>
    <w:rsid w:val="00155398"/>
  </w:style>
  <w:style w:type="character" w:customStyle="1" w:styleId="WW8Num64z5">
    <w:name w:val="WW8Num64z5"/>
    <w:rsid w:val="00155398"/>
  </w:style>
  <w:style w:type="character" w:customStyle="1" w:styleId="WW8Num64z6">
    <w:name w:val="WW8Num64z6"/>
    <w:rsid w:val="00155398"/>
  </w:style>
  <w:style w:type="character" w:customStyle="1" w:styleId="WW8Num64z7">
    <w:name w:val="WW8Num64z7"/>
    <w:rsid w:val="00155398"/>
  </w:style>
  <w:style w:type="character" w:customStyle="1" w:styleId="WW8Num64z8">
    <w:name w:val="WW8Num64z8"/>
    <w:rsid w:val="00155398"/>
  </w:style>
  <w:style w:type="character" w:customStyle="1" w:styleId="WW8Num65z0">
    <w:name w:val="WW8Num65z0"/>
    <w:rsid w:val="00155398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155398"/>
    <w:rPr>
      <w:rFonts w:hint="default"/>
    </w:rPr>
  </w:style>
  <w:style w:type="character" w:customStyle="1" w:styleId="WW8Num66z1">
    <w:name w:val="WW8Num66z1"/>
    <w:rsid w:val="00155398"/>
  </w:style>
  <w:style w:type="character" w:customStyle="1" w:styleId="WW8Num66z2">
    <w:name w:val="WW8Num66z2"/>
    <w:rsid w:val="00155398"/>
  </w:style>
  <w:style w:type="character" w:customStyle="1" w:styleId="WW8Num66z3">
    <w:name w:val="WW8Num66z3"/>
    <w:rsid w:val="00155398"/>
  </w:style>
  <w:style w:type="character" w:customStyle="1" w:styleId="WW8Num66z4">
    <w:name w:val="WW8Num66z4"/>
    <w:rsid w:val="00155398"/>
  </w:style>
  <w:style w:type="character" w:customStyle="1" w:styleId="WW8Num66z5">
    <w:name w:val="WW8Num66z5"/>
    <w:rsid w:val="00155398"/>
  </w:style>
  <w:style w:type="character" w:customStyle="1" w:styleId="WW8Num66z6">
    <w:name w:val="WW8Num66z6"/>
    <w:rsid w:val="00155398"/>
  </w:style>
  <w:style w:type="character" w:customStyle="1" w:styleId="WW8Num66z7">
    <w:name w:val="WW8Num66z7"/>
    <w:rsid w:val="00155398"/>
  </w:style>
  <w:style w:type="character" w:customStyle="1" w:styleId="WW8Num66z8">
    <w:name w:val="WW8Num66z8"/>
    <w:rsid w:val="00155398"/>
  </w:style>
  <w:style w:type="character" w:customStyle="1" w:styleId="WW8Num67z0">
    <w:name w:val="WW8Num67z0"/>
    <w:rsid w:val="00155398"/>
    <w:rPr>
      <w:rFonts w:ascii="Verdana" w:hAnsi="Verdana" w:cs="Verdana" w:hint="default"/>
      <w:sz w:val="20"/>
    </w:rPr>
  </w:style>
  <w:style w:type="character" w:customStyle="1" w:styleId="WW8Num67z1">
    <w:name w:val="WW8Num67z1"/>
    <w:rsid w:val="00155398"/>
  </w:style>
  <w:style w:type="character" w:customStyle="1" w:styleId="WW8Num67z2">
    <w:name w:val="WW8Num67z2"/>
    <w:rsid w:val="00155398"/>
  </w:style>
  <w:style w:type="character" w:customStyle="1" w:styleId="WW8Num67z3">
    <w:name w:val="WW8Num67z3"/>
    <w:rsid w:val="00155398"/>
  </w:style>
  <w:style w:type="character" w:customStyle="1" w:styleId="WW8Num67z4">
    <w:name w:val="WW8Num67z4"/>
    <w:rsid w:val="00155398"/>
  </w:style>
  <w:style w:type="character" w:customStyle="1" w:styleId="WW8Num67z5">
    <w:name w:val="WW8Num67z5"/>
    <w:rsid w:val="00155398"/>
  </w:style>
  <w:style w:type="character" w:customStyle="1" w:styleId="WW8Num67z6">
    <w:name w:val="WW8Num67z6"/>
    <w:rsid w:val="00155398"/>
  </w:style>
  <w:style w:type="character" w:customStyle="1" w:styleId="WW8Num67z7">
    <w:name w:val="WW8Num67z7"/>
    <w:rsid w:val="00155398"/>
  </w:style>
  <w:style w:type="character" w:customStyle="1" w:styleId="WW8Num67z8">
    <w:name w:val="WW8Num67z8"/>
    <w:rsid w:val="00155398"/>
  </w:style>
  <w:style w:type="character" w:customStyle="1" w:styleId="WW8Num68z0">
    <w:name w:val="WW8Num68z0"/>
    <w:rsid w:val="00155398"/>
    <w:rPr>
      <w:rFonts w:ascii="Verdana" w:hAnsi="Verdana" w:cs="Verdana" w:hint="default"/>
      <w:sz w:val="20"/>
    </w:rPr>
  </w:style>
  <w:style w:type="character" w:customStyle="1" w:styleId="WW8Num68z1">
    <w:name w:val="WW8Num68z1"/>
    <w:rsid w:val="00155398"/>
  </w:style>
  <w:style w:type="character" w:customStyle="1" w:styleId="WW8Num68z2">
    <w:name w:val="WW8Num68z2"/>
    <w:rsid w:val="00155398"/>
  </w:style>
  <w:style w:type="character" w:customStyle="1" w:styleId="WW8Num68z3">
    <w:name w:val="WW8Num68z3"/>
    <w:rsid w:val="00155398"/>
  </w:style>
  <w:style w:type="character" w:customStyle="1" w:styleId="WW8Num68z4">
    <w:name w:val="WW8Num68z4"/>
    <w:rsid w:val="00155398"/>
  </w:style>
  <w:style w:type="character" w:customStyle="1" w:styleId="WW8Num68z5">
    <w:name w:val="WW8Num68z5"/>
    <w:rsid w:val="00155398"/>
  </w:style>
  <w:style w:type="character" w:customStyle="1" w:styleId="WW8Num68z6">
    <w:name w:val="WW8Num68z6"/>
    <w:rsid w:val="00155398"/>
  </w:style>
  <w:style w:type="character" w:customStyle="1" w:styleId="WW8Num68z7">
    <w:name w:val="WW8Num68z7"/>
    <w:rsid w:val="00155398"/>
  </w:style>
  <w:style w:type="character" w:customStyle="1" w:styleId="WW8Num68z8">
    <w:name w:val="WW8Num68z8"/>
    <w:rsid w:val="00155398"/>
  </w:style>
  <w:style w:type="character" w:customStyle="1" w:styleId="WW8Num69z0">
    <w:name w:val="WW8Num69z0"/>
    <w:rsid w:val="00155398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155398"/>
  </w:style>
  <w:style w:type="character" w:customStyle="1" w:styleId="WW8Num69z2">
    <w:name w:val="WW8Num69z2"/>
    <w:rsid w:val="00155398"/>
  </w:style>
  <w:style w:type="character" w:customStyle="1" w:styleId="WW8Num69z3">
    <w:name w:val="WW8Num69z3"/>
    <w:rsid w:val="00155398"/>
  </w:style>
  <w:style w:type="character" w:customStyle="1" w:styleId="WW8Num69z4">
    <w:name w:val="WW8Num69z4"/>
    <w:rsid w:val="00155398"/>
  </w:style>
  <w:style w:type="character" w:customStyle="1" w:styleId="WW8Num69z5">
    <w:name w:val="WW8Num69z5"/>
    <w:rsid w:val="00155398"/>
  </w:style>
  <w:style w:type="character" w:customStyle="1" w:styleId="WW8Num69z6">
    <w:name w:val="WW8Num69z6"/>
    <w:rsid w:val="00155398"/>
  </w:style>
  <w:style w:type="character" w:customStyle="1" w:styleId="WW8Num69z7">
    <w:name w:val="WW8Num69z7"/>
    <w:rsid w:val="00155398"/>
  </w:style>
  <w:style w:type="character" w:customStyle="1" w:styleId="WW8Num69z8">
    <w:name w:val="WW8Num69z8"/>
    <w:rsid w:val="00155398"/>
  </w:style>
  <w:style w:type="character" w:customStyle="1" w:styleId="WW8Num70z0">
    <w:name w:val="WW8Num70z0"/>
    <w:rsid w:val="00155398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155398"/>
  </w:style>
  <w:style w:type="character" w:customStyle="1" w:styleId="WW8Num70z2">
    <w:name w:val="WW8Num70z2"/>
    <w:rsid w:val="00155398"/>
  </w:style>
  <w:style w:type="character" w:customStyle="1" w:styleId="WW8Num70z3">
    <w:name w:val="WW8Num70z3"/>
    <w:rsid w:val="00155398"/>
  </w:style>
  <w:style w:type="character" w:customStyle="1" w:styleId="WW8Num70z4">
    <w:name w:val="WW8Num70z4"/>
    <w:rsid w:val="00155398"/>
  </w:style>
  <w:style w:type="character" w:customStyle="1" w:styleId="WW8Num70z5">
    <w:name w:val="WW8Num70z5"/>
    <w:rsid w:val="00155398"/>
  </w:style>
  <w:style w:type="character" w:customStyle="1" w:styleId="WW8Num70z6">
    <w:name w:val="WW8Num70z6"/>
    <w:rsid w:val="00155398"/>
  </w:style>
  <w:style w:type="character" w:customStyle="1" w:styleId="WW8Num70z7">
    <w:name w:val="WW8Num70z7"/>
    <w:rsid w:val="00155398"/>
  </w:style>
  <w:style w:type="character" w:customStyle="1" w:styleId="WW8Num70z8">
    <w:name w:val="WW8Num70z8"/>
    <w:rsid w:val="00155398"/>
  </w:style>
  <w:style w:type="character" w:customStyle="1" w:styleId="WW8Num71z0">
    <w:name w:val="WW8Num71z0"/>
    <w:rsid w:val="00155398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155398"/>
  </w:style>
  <w:style w:type="character" w:customStyle="1" w:styleId="WW8Num71z2">
    <w:name w:val="WW8Num71z2"/>
    <w:rsid w:val="00155398"/>
  </w:style>
  <w:style w:type="character" w:customStyle="1" w:styleId="WW8Num71z3">
    <w:name w:val="WW8Num71z3"/>
    <w:rsid w:val="00155398"/>
  </w:style>
  <w:style w:type="character" w:customStyle="1" w:styleId="WW8Num71z4">
    <w:name w:val="WW8Num71z4"/>
    <w:rsid w:val="00155398"/>
  </w:style>
  <w:style w:type="character" w:customStyle="1" w:styleId="WW8Num71z5">
    <w:name w:val="WW8Num71z5"/>
    <w:rsid w:val="00155398"/>
  </w:style>
  <w:style w:type="character" w:customStyle="1" w:styleId="WW8Num71z6">
    <w:name w:val="WW8Num71z6"/>
    <w:rsid w:val="00155398"/>
  </w:style>
  <w:style w:type="character" w:customStyle="1" w:styleId="WW8Num71z7">
    <w:name w:val="WW8Num71z7"/>
    <w:rsid w:val="00155398"/>
  </w:style>
  <w:style w:type="character" w:customStyle="1" w:styleId="WW8Num71z8">
    <w:name w:val="WW8Num71z8"/>
    <w:rsid w:val="00155398"/>
  </w:style>
  <w:style w:type="character" w:customStyle="1" w:styleId="Domylnaczcionkaakapitu2">
    <w:name w:val="Domyślna czcionka akapitu2"/>
    <w:rsid w:val="00155398"/>
  </w:style>
  <w:style w:type="character" w:customStyle="1" w:styleId="WW8Num17z2">
    <w:name w:val="WW8Num17z2"/>
    <w:rsid w:val="00155398"/>
  </w:style>
  <w:style w:type="character" w:customStyle="1" w:styleId="WW8Num27z1">
    <w:name w:val="WW8Num27z1"/>
    <w:rsid w:val="00155398"/>
  </w:style>
  <w:style w:type="character" w:customStyle="1" w:styleId="WW8Num27z2">
    <w:name w:val="WW8Num27z2"/>
    <w:rsid w:val="00155398"/>
  </w:style>
  <w:style w:type="character" w:customStyle="1" w:styleId="WW8Num27z3">
    <w:name w:val="WW8Num27z3"/>
    <w:rsid w:val="00155398"/>
  </w:style>
  <w:style w:type="character" w:customStyle="1" w:styleId="WW8Num27z4">
    <w:name w:val="WW8Num27z4"/>
    <w:rsid w:val="00155398"/>
  </w:style>
  <w:style w:type="character" w:customStyle="1" w:styleId="WW8Num27z5">
    <w:name w:val="WW8Num27z5"/>
    <w:rsid w:val="00155398"/>
  </w:style>
  <w:style w:type="character" w:customStyle="1" w:styleId="WW8Num27z6">
    <w:name w:val="WW8Num27z6"/>
    <w:rsid w:val="00155398"/>
  </w:style>
  <w:style w:type="character" w:customStyle="1" w:styleId="WW8Num27z7">
    <w:name w:val="WW8Num27z7"/>
    <w:rsid w:val="00155398"/>
  </w:style>
  <w:style w:type="character" w:customStyle="1" w:styleId="WW8Num27z8">
    <w:name w:val="WW8Num27z8"/>
    <w:rsid w:val="00155398"/>
  </w:style>
  <w:style w:type="character" w:customStyle="1" w:styleId="WW8Num34z1">
    <w:name w:val="WW8Num34z1"/>
    <w:rsid w:val="00155398"/>
  </w:style>
  <w:style w:type="character" w:customStyle="1" w:styleId="WW8Num35z2">
    <w:name w:val="WW8Num35z2"/>
    <w:rsid w:val="00155398"/>
  </w:style>
  <w:style w:type="character" w:customStyle="1" w:styleId="WW8Num35z3">
    <w:name w:val="WW8Num35z3"/>
    <w:rsid w:val="00155398"/>
  </w:style>
  <w:style w:type="character" w:customStyle="1" w:styleId="WW8Num35z4">
    <w:name w:val="WW8Num35z4"/>
    <w:rsid w:val="00155398"/>
  </w:style>
  <w:style w:type="character" w:customStyle="1" w:styleId="WW8Num35z5">
    <w:name w:val="WW8Num35z5"/>
    <w:rsid w:val="00155398"/>
  </w:style>
  <w:style w:type="character" w:customStyle="1" w:styleId="WW8Num35z6">
    <w:name w:val="WW8Num35z6"/>
    <w:rsid w:val="00155398"/>
  </w:style>
  <w:style w:type="character" w:customStyle="1" w:styleId="WW8Num35z7">
    <w:name w:val="WW8Num35z7"/>
    <w:rsid w:val="00155398"/>
  </w:style>
  <w:style w:type="character" w:customStyle="1" w:styleId="WW8Num35z8">
    <w:name w:val="WW8Num35z8"/>
    <w:rsid w:val="00155398"/>
  </w:style>
  <w:style w:type="character" w:customStyle="1" w:styleId="WW8Num36z2">
    <w:name w:val="WW8Num36z2"/>
    <w:rsid w:val="00155398"/>
  </w:style>
  <w:style w:type="character" w:customStyle="1" w:styleId="WW8Num36z4">
    <w:name w:val="WW8Num36z4"/>
    <w:rsid w:val="00155398"/>
  </w:style>
  <w:style w:type="character" w:customStyle="1" w:styleId="WW8Num36z5">
    <w:name w:val="WW8Num36z5"/>
    <w:rsid w:val="00155398"/>
  </w:style>
  <w:style w:type="character" w:customStyle="1" w:styleId="WW8Num36z6">
    <w:name w:val="WW8Num36z6"/>
    <w:rsid w:val="00155398"/>
  </w:style>
  <w:style w:type="character" w:customStyle="1" w:styleId="WW8Num36z7">
    <w:name w:val="WW8Num36z7"/>
    <w:rsid w:val="00155398"/>
  </w:style>
  <w:style w:type="character" w:customStyle="1" w:styleId="WW8Num36z8">
    <w:name w:val="WW8Num36z8"/>
    <w:rsid w:val="00155398"/>
  </w:style>
  <w:style w:type="character" w:customStyle="1" w:styleId="WW8Num42z1">
    <w:name w:val="WW8Num42z1"/>
    <w:rsid w:val="00155398"/>
    <w:rPr>
      <w:rFonts w:ascii="OpenSymbol" w:hAnsi="OpenSymbol" w:cs="OpenSymbol"/>
    </w:rPr>
  </w:style>
  <w:style w:type="character" w:customStyle="1" w:styleId="WW8Num47z1">
    <w:name w:val="WW8Num47z1"/>
    <w:rsid w:val="00155398"/>
    <w:rPr>
      <w:rFonts w:ascii="OpenSymbol" w:hAnsi="OpenSymbol" w:cs="OpenSymbol"/>
    </w:rPr>
  </w:style>
  <w:style w:type="character" w:customStyle="1" w:styleId="Absatz-Standardschriftart">
    <w:name w:val="Absatz-Standardschriftart"/>
    <w:rsid w:val="00155398"/>
  </w:style>
  <w:style w:type="character" w:customStyle="1" w:styleId="WW-Absatz-Standardschriftart">
    <w:name w:val="WW-Absatz-Standardschriftart"/>
    <w:rsid w:val="00155398"/>
  </w:style>
  <w:style w:type="character" w:customStyle="1" w:styleId="WW-Absatz-Standardschriftart1">
    <w:name w:val="WW-Absatz-Standardschriftart1"/>
    <w:rsid w:val="00155398"/>
  </w:style>
  <w:style w:type="character" w:customStyle="1" w:styleId="WW-Absatz-Standardschriftart11">
    <w:name w:val="WW-Absatz-Standardschriftart11"/>
    <w:rsid w:val="00155398"/>
  </w:style>
  <w:style w:type="character" w:customStyle="1" w:styleId="WW-Absatz-Standardschriftart111">
    <w:name w:val="WW-Absatz-Standardschriftart111"/>
    <w:rsid w:val="00155398"/>
  </w:style>
  <w:style w:type="character" w:customStyle="1" w:styleId="WW-Absatz-Standardschriftart1111">
    <w:name w:val="WW-Absatz-Standardschriftart1111"/>
    <w:rsid w:val="00155398"/>
  </w:style>
  <w:style w:type="character" w:customStyle="1" w:styleId="WW8Num21z1">
    <w:name w:val="WW8Num21z1"/>
    <w:rsid w:val="00155398"/>
    <w:rPr>
      <w:rFonts w:cs="Times New Roman"/>
    </w:rPr>
  </w:style>
  <w:style w:type="character" w:customStyle="1" w:styleId="WW-Absatz-Standardschriftart11111">
    <w:name w:val="WW-Absatz-Standardschriftart11111"/>
    <w:rsid w:val="00155398"/>
  </w:style>
  <w:style w:type="character" w:customStyle="1" w:styleId="WW-Absatz-Standardschriftart111111">
    <w:name w:val="WW-Absatz-Standardschriftart111111"/>
    <w:rsid w:val="00155398"/>
  </w:style>
  <w:style w:type="character" w:customStyle="1" w:styleId="WW-Absatz-Standardschriftart1111111">
    <w:name w:val="WW-Absatz-Standardschriftart1111111"/>
    <w:rsid w:val="00155398"/>
  </w:style>
  <w:style w:type="character" w:customStyle="1" w:styleId="WW8Num3z1">
    <w:name w:val="WW8Num3z1"/>
    <w:rsid w:val="00155398"/>
    <w:rPr>
      <w:rFonts w:ascii="Courier New" w:hAnsi="Courier New" w:cs="Wingdings"/>
    </w:rPr>
  </w:style>
  <w:style w:type="character" w:customStyle="1" w:styleId="WW8Num3z2">
    <w:name w:val="WW8Num3z2"/>
    <w:rsid w:val="00155398"/>
    <w:rPr>
      <w:rFonts w:cs="Times New Roman"/>
    </w:rPr>
  </w:style>
  <w:style w:type="character" w:customStyle="1" w:styleId="WW8Num8z1">
    <w:name w:val="WW8Num8z1"/>
    <w:rsid w:val="00155398"/>
    <w:rPr>
      <w:rFonts w:ascii="Verdana" w:hAnsi="Verdana" w:cs="Verdana"/>
      <w:sz w:val="20"/>
      <w:szCs w:val="20"/>
    </w:rPr>
  </w:style>
  <w:style w:type="character" w:customStyle="1" w:styleId="WW8Num18z1">
    <w:name w:val="WW8Num18z1"/>
    <w:rsid w:val="00155398"/>
    <w:rPr>
      <w:rFonts w:cs="Verdana"/>
    </w:rPr>
  </w:style>
  <w:style w:type="character" w:customStyle="1" w:styleId="WW8Num22z1">
    <w:name w:val="WW8Num22z1"/>
    <w:rsid w:val="00155398"/>
    <w:rPr>
      <w:rFonts w:cs="Times New Roman"/>
    </w:rPr>
  </w:style>
  <w:style w:type="character" w:customStyle="1" w:styleId="WW8Num37z2">
    <w:name w:val="WW8Num37z2"/>
    <w:rsid w:val="00155398"/>
    <w:rPr>
      <w:rFonts w:cs="Times New Roman"/>
    </w:rPr>
  </w:style>
  <w:style w:type="character" w:customStyle="1" w:styleId="WW8Num47z2">
    <w:name w:val="WW8Num47z2"/>
    <w:rsid w:val="00155398"/>
    <w:rPr>
      <w:rFonts w:cs="Times New Roman"/>
    </w:rPr>
  </w:style>
  <w:style w:type="character" w:customStyle="1" w:styleId="WW8Num18z2">
    <w:name w:val="WW8Num18z2"/>
    <w:rsid w:val="00155398"/>
  </w:style>
  <w:style w:type="character" w:customStyle="1" w:styleId="WW8Num37z3">
    <w:name w:val="WW8Num37z3"/>
    <w:rsid w:val="00155398"/>
  </w:style>
  <w:style w:type="character" w:customStyle="1" w:styleId="WW8Num37z4">
    <w:name w:val="WW8Num37z4"/>
    <w:rsid w:val="00155398"/>
  </w:style>
  <w:style w:type="character" w:customStyle="1" w:styleId="WW8Num37z5">
    <w:name w:val="WW8Num37z5"/>
    <w:rsid w:val="00155398"/>
  </w:style>
  <w:style w:type="character" w:customStyle="1" w:styleId="WW8Num37z6">
    <w:name w:val="WW8Num37z6"/>
    <w:rsid w:val="00155398"/>
  </w:style>
  <w:style w:type="character" w:customStyle="1" w:styleId="WW8Num37z7">
    <w:name w:val="WW8Num37z7"/>
    <w:rsid w:val="00155398"/>
  </w:style>
  <w:style w:type="character" w:customStyle="1" w:styleId="WW8Num37z8">
    <w:name w:val="WW8Num37z8"/>
    <w:rsid w:val="00155398"/>
  </w:style>
  <w:style w:type="character" w:customStyle="1" w:styleId="WW8Num38z2">
    <w:name w:val="WW8Num38z2"/>
    <w:rsid w:val="00155398"/>
  </w:style>
  <w:style w:type="character" w:customStyle="1" w:styleId="WW8Num38z3">
    <w:name w:val="WW8Num38z3"/>
    <w:rsid w:val="00155398"/>
  </w:style>
  <w:style w:type="character" w:customStyle="1" w:styleId="WW8Num38z4">
    <w:name w:val="WW8Num38z4"/>
    <w:rsid w:val="00155398"/>
  </w:style>
  <w:style w:type="character" w:customStyle="1" w:styleId="WW8Num38z5">
    <w:name w:val="WW8Num38z5"/>
    <w:rsid w:val="00155398"/>
  </w:style>
  <w:style w:type="character" w:customStyle="1" w:styleId="WW8Num38z6">
    <w:name w:val="WW8Num38z6"/>
    <w:rsid w:val="00155398"/>
  </w:style>
  <w:style w:type="character" w:customStyle="1" w:styleId="WW8Num38z7">
    <w:name w:val="WW8Num38z7"/>
    <w:rsid w:val="00155398"/>
  </w:style>
  <w:style w:type="character" w:customStyle="1" w:styleId="WW8Num38z8">
    <w:name w:val="WW8Num38z8"/>
    <w:rsid w:val="00155398"/>
  </w:style>
  <w:style w:type="character" w:customStyle="1" w:styleId="WW8Num39z2">
    <w:name w:val="WW8Num39z2"/>
    <w:rsid w:val="00155398"/>
  </w:style>
  <w:style w:type="character" w:customStyle="1" w:styleId="WW8Num39z3">
    <w:name w:val="WW8Num39z3"/>
    <w:rsid w:val="00155398"/>
  </w:style>
  <w:style w:type="character" w:customStyle="1" w:styleId="WW8Num39z4">
    <w:name w:val="WW8Num39z4"/>
    <w:rsid w:val="00155398"/>
  </w:style>
  <w:style w:type="character" w:customStyle="1" w:styleId="WW8Num39z5">
    <w:name w:val="WW8Num39z5"/>
    <w:rsid w:val="00155398"/>
  </w:style>
  <w:style w:type="character" w:customStyle="1" w:styleId="WW8Num39z6">
    <w:name w:val="WW8Num39z6"/>
    <w:rsid w:val="00155398"/>
  </w:style>
  <w:style w:type="character" w:customStyle="1" w:styleId="WW8Num39z7">
    <w:name w:val="WW8Num39z7"/>
    <w:rsid w:val="00155398"/>
  </w:style>
  <w:style w:type="character" w:customStyle="1" w:styleId="WW8Num39z8">
    <w:name w:val="WW8Num39z8"/>
    <w:rsid w:val="00155398"/>
  </w:style>
  <w:style w:type="character" w:customStyle="1" w:styleId="WW8Num47z3">
    <w:name w:val="WW8Num47z3"/>
    <w:rsid w:val="00155398"/>
  </w:style>
  <w:style w:type="character" w:customStyle="1" w:styleId="WW8Num47z4">
    <w:name w:val="WW8Num47z4"/>
    <w:rsid w:val="00155398"/>
  </w:style>
  <w:style w:type="character" w:customStyle="1" w:styleId="WW8Num47z5">
    <w:name w:val="WW8Num47z5"/>
    <w:rsid w:val="00155398"/>
  </w:style>
  <w:style w:type="character" w:customStyle="1" w:styleId="WW8Num47z6">
    <w:name w:val="WW8Num47z6"/>
    <w:rsid w:val="00155398"/>
  </w:style>
  <w:style w:type="character" w:customStyle="1" w:styleId="WW8Num47z7">
    <w:name w:val="WW8Num47z7"/>
    <w:rsid w:val="00155398"/>
  </w:style>
  <w:style w:type="character" w:customStyle="1" w:styleId="WW8Num47z8">
    <w:name w:val="WW8Num47z8"/>
    <w:rsid w:val="00155398"/>
  </w:style>
  <w:style w:type="character" w:customStyle="1" w:styleId="WW8Num4z2">
    <w:name w:val="WW8Num4z2"/>
    <w:rsid w:val="00155398"/>
    <w:rPr>
      <w:rFonts w:cs="Times New Roman"/>
    </w:rPr>
  </w:style>
  <w:style w:type="character" w:customStyle="1" w:styleId="WW8Num9z1">
    <w:name w:val="WW8Num9z1"/>
    <w:rsid w:val="00155398"/>
    <w:rPr>
      <w:rFonts w:ascii="Verdana" w:hAnsi="Verdana" w:cs="Verdana"/>
      <w:sz w:val="20"/>
      <w:szCs w:val="20"/>
    </w:rPr>
  </w:style>
  <w:style w:type="character" w:customStyle="1" w:styleId="WW8Num19z1">
    <w:name w:val="WW8Num19z1"/>
    <w:rsid w:val="00155398"/>
    <w:rPr>
      <w:rFonts w:cs="Verdana"/>
    </w:rPr>
  </w:style>
  <w:style w:type="character" w:customStyle="1" w:styleId="WW8Num40z2">
    <w:name w:val="WW8Num40z2"/>
    <w:rsid w:val="00155398"/>
  </w:style>
  <w:style w:type="character" w:customStyle="1" w:styleId="WW8Num40z3">
    <w:name w:val="WW8Num40z3"/>
    <w:rsid w:val="00155398"/>
  </w:style>
  <w:style w:type="character" w:customStyle="1" w:styleId="WW8Num40z4">
    <w:name w:val="WW8Num40z4"/>
    <w:rsid w:val="00155398"/>
  </w:style>
  <w:style w:type="character" w:customStyle="1" w:styleId="WW8Num40z5">
    <w:name w:val="WW8Num40z5"/>
    <w:rsid w:val="00155398"/>
  </w:style>
  <w:style w:type="character" w:customStyle="1" w:styleId="WW8Num40z6">
    <w:name w:val="WW8Num40z6"/>
    <w:rsid w:val="00155398"/>
  </w:style>
  <w:style w:type="character" w:customStyle="1" w:styleId="WW8Num40z7">
    <w:name w:val="WW8Num40z7"/>
    <w:rsid w:val="00155398"/>
  </w:style>
  <w:style w:type="character" w:customStyle="1" w:styleId="WW8Num40z8">
    <w:name w:val="WW8Num40z8"/>
    <w:rsid w:val="00155398"/>
  </w:style>
  <w:style w:type="character" w:customStyle="1" w:styleId="WW8Num19z2">
    <w:name w:val="WW8Num19z2"/>
    <w:rsid w:val="00155398"/>
    <w:rPr>
      <w:rFonts w:cs="Times New Roman"/>
      <w:b w:val="0"/>
      <w:i w:val="0"/>
    </w:rPr>
  </w:style>
  <w:style w:type="character" w:customStyle="1" w:styleId="WW8Num42z2">
    <w:name w:val="WW8Num42z2"/>
    <w:rsid w:val="00155398"/>
    <w:rPr>
      <w:rFonts w:cs="Times New Roman"/>
    </w:rPr>
  </w:style>
  <w:style w:type="character" w:customStyle="1" w:styleId="WW8Num42z3">
    <w:name w:val="WW8Num42z3"/>
    <w:rsid w:val="00155398"/>
  </w:style>
  <w:style w:type="character" w:customStyle="1" w:styleId="WW8Num42z4">
    <w:name w:val="WW8Num42z4"/>
    <w:rsid w:val="00155398"/>
  </w:style>
  <w:style w:type="character" w:customStyle="1" w:styleId="WW8Num42z5">
    <w:name w:val="WW8Num42z5"/>
    <w:rsid w:val="00155398"/>
  </w:style>
  <w:style w:type="character" w:customStyle="1" w:styleId="WW8Num42z6">
    <w:name w:val="WW8Num42z6"/>
    <w:rsid w:val="00155398"/>
  </w:style>
  <w:style w:type="character" w:customStyle="1" w:styleId="WW8Num42z7">
    <w:name w:val="WW8Num42z7"/>
    <w:rsid w:val="00155398"/>
  </w:style>
  <w:style w:type="character" w:customStyle="1" w:styleId="WW8Num42z8">
    <w:name w:val="WW8Num42z8"/>
    <w:rsid w:val="00155398"/>
  </w:style>
  <w:style w:type="character" w:customStyle="1" w:styleId="WW8Num20z2">
    <w:name w:val="WW8Num20z2"/>
    <w:rsid w:val="00155398"/>
    <w:rPr>
      <w:rFonts w:cs="Times New Roman"/>
      <w:b w:val="0"/>
      <w:i w:val="0"/>
    </w:rPr>
  </w:style>
  <w:style w:type="character" w:customStyle="1" w:styleId="WW8Num20z1">
    <w:name w:val="WW8Num20z1"/>
    <w:rsid w:val="00155398"/>
    <w:rPr>
      <w:rFonts w:cs="Times New Roman"/>
    </w:rPr>
  </w:style>
  <w:style w:type="character" w:customStyle="1" w:styleId="WW8Num53z1">
    <w:name w:val="WW8Num53z1"/>
    <w:rsid w:val="00155398"/>
    <w:rPr>
      <w:rFonts w:cs="Times New Roman"/>
    </w:rPr>
  </w:style>
  <w:style w:type="character" w:customStyle="1" w:styleId="WW8Num55z2">
    <w:name w:val="WW8Num55z2"/>
    <w:rsid w:val="00155398"/>
    <w:rPr>
      <w:rFonts w:cs="Times New Roman"/>
    </w:rPr>
  </w:style>
  <w:style w:type="character" w:customStyle="1" w:styleId="Domylnaczcionkaakapitu1">
    <w:name w:val="Domyślna czcionka akapitu1"/>
    <w:rsid w:val="00155398"/>
  </w:style>
  <w:style w:type="character" w:customStyle="1" w:styleId="Nagwek1Znak">
    <w:name w:val="Nagłówek 1 Znak"/>
    <w:rsid w:val="00155398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sid w:val="00155398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sid w:val="00155398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sid w:val="00155398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sid w:val="00155398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sid w:val="00155398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sid w:val="00155398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sid w:val="00155398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sid w:val="00155398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sid w:val="00155398"/>
    <w:rPr>
      <w:b/>
    </w:rPr>
  </w:style>
  <w:style w:type="character" w:styleId="Numerstrony">
    <w:name w:val="page number"/>
    <w:rsid w:val="00155398"/>
    <w:rPr>
      <w:rFonts w:cs="Times New Roman"/>
    </w:rPr>
  </w:style>
  <w:style w:type="character" w:styleId="Pogrubienie">
    <w:name w:val="Strong"/>
    <w:qFormat/>
    <w:rsid w:val="00155398"/>
    <w:rPr>
      <w:rFonts w:cs="Times New Roman"/>
      <w:b/>
    </w:rPr>
  </w:style>
  <w:style w:type="character" w:customStyle="1" w:styleId="Znakiprzypiswdolnych">
    <w:name w:val="Znaki przypisów dolnych"/>
    <w:rsid w:val="00155398"/>
    <w:rPr>
      <w:vertAlign w:val="superscript"/>
    </w:rPr>
  </w:style>
  <w:style w:type="character" w:styleId="Hipercze">
    <w:name w:val="Hyperlink"/>
    <w:rsid w:val="00155398"/>
    <w:rPr>
      <w:rFonts w:cs="Times New Roman"/>
      <w:color w:val="0000FF"/>
      <w:u w:val="single"/>
    </w:rPr>
  </w:style>
  <w:style w:type="character" w:customStyle="1" w:styleId="Pogrubienie1">
    <w:name w:val="Pogrubienie1"/>
    <w:rsid w:val="00155398"/>
    <w:rPr>
      <w:b/>
    </w:rPr>
  </w:style>
  <w:style w:type="character" w:customStyle="1" w:styleId="TekstpodstawowyZnak">
    <w:name w:val="Tekst podstawowy Znak"/>
    <w:link w:val="Tretekstu"/>
    <w:qFormat/>
    <w:rsid w:val="00155398"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sid w:val="00155398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uiPriority w:val="99"/>
    <w:rsid w:val="00155398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sid w:val="00155398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sid w:val="00155398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sid w:val="00155398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sid w:val="00155398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sid w:val="00155398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sid w:val="00155398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sid w:val="00155398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sid w:val="00155398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sid w:val="00155398"/>
    <w:rPr>
      <w:rFonts w:cs="Times New Roman"/>
      <w:sz w:val="16"/>
    </w:rPr>
  </w:style>
  <w:style w:type="character" w:customStyle="1" w:styleId="Odwoanieprzypisudolnego1">
    <w:name w:val="Odwołanie przypisu dolnego1"/>
    <w:rsid w:val="00155398"/>
    <w:rPr>
      <w:vertAlign w:val="superscript"/>
    </w:rPr>
  </w:style>
  <w:style w:type="character" w:customStyle="1" w:styleId="Znakiprzypiswkocowych">
    <w:name w:val="Znaki przypisów końcowych"/>
    <w:rsid w:val="00155398"/>
    <w:rPr>
      <w:vertAlign w:val="superscript"/>
    </w:rPr>
  </w:style>
  <w:style w:type="character" w:customStyle="1" w:styleId="WW-Znakiprzypiswkocowych">
    <w:name w:val="WW-Znaki przypisów końcowych"/>
    <w:rsid w:val="00155398"/>
  </w:style>
  <w:style w:type="character" w:customStyle="1" w:styleId="Odwoanieprzypisukocowego1">
    <w:name w:val="Odwołanie przypisu końcowego1"/>
    <w:rsid w:val="00155398"/>
    <w:rPr>
      <w:vertAlign w:val="superscript"/>
    </w:rPr>
  </w:style>
  <w:style w:type="character" w:customStyle="1" w:styleId="WW8Num55z1">
    <w:name w:val="WW8Num55z1"/>
    <w:rsid w:val="00155398"/>
    <w:rPr>
      <w:rFonts w:ascii="Courier New" w:hAnsi="Courier New" w:cs="StarSymbol"/>
    </w:rPr>
  </w:style>
  <w:style w:type="character" w:customStyle="1" w:styleId="WW8Num55z3">
    <w:name w:val="WW8Num55z3"/>
    <w:rsid w:val="00155398"/>
    <w:rPr>
      <w:rFonts w:ascii="Symbol" w:hAnsi="Symbol" w:cs="Symbol"/>
    </w:rPr>
  </w:style>
  <w:style w:type="character" w:customStyle="1" w:styleId="WW8Num53z2">
    <w:name w:val="WW8Num53z2"/>
    <w:rsid w:val="00155398"/>
  </w:style>
  <w:style w:type="character" w:customStyle="1" w:styleId="WW8Num53z3">
    <w:name w:val="WW8Num53z3"/>
    <w:rsid w:val="00155398"/>
  </w:style>
  <w:style w:type="character" w:customStyle="1" w:styleId="WW8Num53z4">
    <w:name w:val="WW8Num53z4"/>
    <w:rsid w:val="00155398"/>
  </w:style>
  <w:style w:type="character" w:customStyle="1" w:styleId="WW8Num53z5">
    <w:name w:val="WW8Num53z5"/>
    <w:rsid w:val="00155398"/>
  </w:style>
  <w:style w:type="character" w:customStyle="1" w:styleId="WW8Num53z6">
    <w:name w:val="WW8Num53z6"/>
    <w:rsid w:val="00155398"/>
  </w:style>
  <w:style w:type="character" w:customStyle="1" w:styleId="WW8Num53z7">
    <w:name w:val="WW8Num53z7"/>
    <w:rsid w:val="00155398"/>
  </w:style>
  <w:style w:type="character" w:customStyle="1" w:styleId="WW8Num53z8">
    <w:name w:val="WW8Num53z8"/>
    <w:rsid w:val="00155398"/>
  </w:style>
  <w:style w:type="character" w:customStyle="1" w:styleId="Znakiwypunktowania">
    <w:name w:val="Znaki wypunktowania"/>
    <w:rsid w:val="00155398"/>
    <w:rPr>
      <w:rFonts w:ascii="OpenSymbol" w:eastAsia="OpenSymbol" w:hAnsi="OpenSymbol" w:cs="OpenSymbol"/>
    </w:rPr>
  </w:style>
  <w:style w:type="character" w:customStyle="1" w:styleId="Znakinumeracji">
    <w:name w:val="Znaki numeracji"/>
    <w:rsid w:val="00155398"/>
  </w:style>
  <w:style w:type="character" w:customStyle="1" w:styleId="WW-Domylnaczcionkaakapitu">
    <w:name w:val="WW-Domyślna czcionka akapitu"/>
    <w:rsid w:val="00155398"/>
  </w:style>
  <w:style w:type="character" w:customStyle="1" w:styleId="FontStyle14">
    <w:name w:val="Font Style14"/>
    <w:rsid w:val="00155398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sid w:val="00155398"/>
    <w:rPr>
      <w:sz w:val="16"/>
      <w:szCs w:val="16"/>
    </w:rPr>
  </w:style>
  <w:style w:type="character" w:customStyle="1" w:styleId="TekstkomentarzaZnak1">
    <w:name w:val="Tekst komentarza Znak1"/>
    <w:rsid w:val="00155398"/>
    <w:rPr>
      <w:rFonts w:cs="Verdana"/>
      <w:lang w:eastAsia="zh-CN"/>
    </w:rPr>
  </w:style>
  <w:style w:type="character" w:customStyle="1" w:styleId="Odwoaniedokomentarza3">
    <w:name w:val="Odwołanie do komentarza3"/>
    <w:rsid w:val="00155398"/>
    <w:rPr>
      <w:sz w:val="16"/>
      <w:szCs w:val="16"/>
    </w:rPr>
  </w:style>
  <w:style w:type="character" w:customStyle="1" w:styleId="TekstkomentarzaZnak2">
    <w:name w:val="Tekst komentarza Znak2"/>
    <w:rsid w:val="00155398"/>
    <w:rPr>
      <w:rFonts w:cs="Verdana"/>
      <w:lang w:eastAsia="zh-CN"/>
    </w:rPr>
  </w:style>
  <w:style w:type="character" w:styleId="Numerwiersza">
    <w:name w:val="line number"/>
    <w:rsid w:val="00155398"/>
  </w:style>
  <w:style w:type="paragraph" w:customStyle="1" w:styleId="Nagwek40">
    <w:name w:val="Nagłówek4"/>
    <w:basedOn w:val="Normalny"/>
    <w:next w:val="Tekstpodstawowy"/>
    <w:rsid w:val="0015539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sid w:val="00155398"/>
    <w:rPr>
      <w:rFonts w:ascii="Arial" w:hAnsi="Arial" w:cs="StarSymbol"/>
      <w:szCs w:val="20"/>
    </w:rPr>
  </w:style>
  <w:style w:type="paragraph" w:styleId="Lista">
    <w:name w:val="List"/>
    <w:basedOn w:val="Normalny"/>
    <w:rsid w:val="00155398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rsid w:val="00155398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155398"/>
    <w:pPr>
      <w:suppressLineNumbers/>
    </w:pPr>
  </w:style>
  <w:style w:type="paragraph" w:customStyle="1" w:styleId="Nagwek30">
    <w:name w:val="Nagłówek3"/>
    <w:basedOn w:val="Normalny"/>
    <w:next w:val="Tekstpodstawowy"/>
    <w:rsid w:val="0015539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155398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rsid w:val="0015539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rsid w:val="00155398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155398"/>
    <w:pPr>
      <w:jc w:val="center"/>
    </w:pPr>
    <w:rPr>
      <w:sz w:val="28"/>
    </w:rPr>
  </w:style>
  <w:style w:type="paragraph" w:customStyle="1" w:styleId="Legenda1">
    <w:name w:val="Legenda1"/>
    <w:basedOn w:val="Normalny"/>
    <w:rsid w:val="00155398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rsid w:val="00155398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sid w:val="00155398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rsid w:val="00155398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uiPriority w:val="99"/>
    <w:rsid w:val="00155398"/>
  </w:style>
  <w:style w:type="paragraph" w:styleId="Stopka">
    <w:name w:val="footer"/>
    <w:basedOn w:val="Normalny"/>
    <w:rsid w:val="00155398"/>
    <w:rPr>
      <w:sz w:val="20"/>
      <w:szCs w:val="20"/>
    </w:rPr>
  </w:style>
  <w:style w:type="paragraph" w:customStyle="1" w:styleId="Listawypunktowana2">
    <w:name w:val="Lista wypunktowana 2"/>
    <w:basedOn w:val="Normalny"/>
    <w:rsid w:val="00155398"/>
    <w:pPr>
      <w:ind w:left="566" w:hanging="283"/>
    </w:pPr>
  </w:style>
  <w:style w:type="paragraph" w:styleId="Tekstpodstawowywcity">
    <w:name w:val="Body Text Indent"/>
    <w:basedOn w:val="Normalny"/>
    <w:rsid w:val="00155398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rsid w:val="00155398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155398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rsid w:val="00155398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rsid w:val="00155398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rsid w:val="00155398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sid w:val="00155398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rsid w:val="00155398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rsid w:val="00155398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rsid w:val="00155398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155398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rsid w:val="00155398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rsid w:val="00155398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155398"/>
    <w:pPr>
      <w:ind w:left="850" w:hanging="425"/>
    </w:pPr>
  </w:style>
  <w:style w:type="paragraph" w:customStyle="1" w:styleId="numerowanie">
    <w:name w:val="numerowanie"/>
    <w:basedOn w:val="Normalny"/>
    <w:rsid w:val="00155398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sid w:val="00155398"/>
    <w:rPr>
      <w:sz w:val="20"/>
      <w:szCs w:val="20"/>
      <w:lang w:val="en-GB"/>
    </w:rPr>
  </w:style>
  <w:style w:type="paragraph" w:customStyle="1" w:styleId="tabulka">
    <w:name w:val="tabulka"/>
    <w:basedOn w:val="Normalny"/>
    <w:rsid w:val="00155398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rsid w:val="00155398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rsid w:val="00155398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155398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155398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sid w:val="00155398"/>
    <w:rPr>
      <w:sz w:val="20"/>
      <w:szCs w:val="20"/>
    </w:rPr>
  </w:style>
  <w:style w:type="paragraph" w:customStyle="1" w:styleId="Tekstkomentarza2">
    <w:name w:val="Tekst komentarza2"/>
    <w:basedOn w:val="Normalny"/>
    <w:rsid w:val="00155398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155398"/>
    <w:rPr>
      <w:b/>
      <w:bCs/>
    </w:rPr>
  </w:style>
  <w:style w:type="paragraph" w:customStyle="1" w:styleId="Tekstpodstawowy31">
    <w:name w:val="Tekst podstawowy 31"/>
    <w:basedOn w:val="Normalny"/>
    <w:rsid w:val="00155398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sid w:val="00155398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155398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rsid w:val="00155398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  <w:rsid w:val="00155398"/>
  </w:style>
  <w:style w:type="paragraph" w:styleId="Tekstprzypisudolnego">
    <w:name w:val="footnote text"/>
    <w:basedOn w:val="Normalny"/>
    <w:rsid w:val="00155398"/>
    <w:rPr>
      <w:sz w:val="20"/>
      <w:szCs w:val="20"/>
    </w:rPr>
  </w:style>
  <w:style w:type="paragraph" w:customStyle="1" w:styleId="Heading3">
    <w:name w:val="Heading #3"/>
    <w:basedOn w:val="Normalny"/>
    <w:rsid w:val="00155398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rsid w:val="00155398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rsid w:val="00155398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rsid w:val="00155398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rsid w:val="00155398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rsid w:val="00155398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rsid w:val="00155398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rsid w:val="00155398"/>
    <w:pPr>
      <w:ind w:left="720"/>
    </w:pPr>
  </w:style>
  <w:style w:type="paragraph" w:styleId="Tekstprzypisukocowego">
    <w:name w:val="endnote text"/>
    <w:basedOn w:val="Normalny"/>
    <w:rsid w:val="00155398"/>
    <w:rPr>
      <w:sz w:val="20"/>
      <w:szCs w:val="20"/>
    </w:rPr>
  </w:style>
  <w:style w:type="paragraph" w:customStyle="1" w:styleId="Style5">
    <w:name w:val="Style5"/>
    <w:basedOn w:val="Normalny"/>
    <w:rsid w:val="00155398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rsid w:val="00155398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rsid w:val="00155398"/>
    <w:pPr>
      <w:suppressLineNumbers/>
    </w:pPr>
  </w:style>
  <w:style w:type="paragraph" w:customStyle="1" w:styleId="Nagwektabeli">
    <w:name w:val="Nagłówek tabeli"/>
    <w:basedOn w:val="Zawartotabeli"/>
    <w:rsid w:val="00155398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155398"/>
    <w:pPr>
      <w:widowControl w:val="0"/>
      <w:jc w:val="both"/>
    </w:pPr>
    <w:rPr>
      <w:sz w:val="22"/>
    </w:rPr>
  </w:style>
  <w:style w:type="paragraph" w:styleId="Bezodstpw">
    <w:name w:val="No Spacing"/>
    <w:qFormat/>
    <w:rsid w:val="00155398"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rsid w:val="00155398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sid w:val="00155398"/>
    <w:rPr>
      <w:sz w:val="22"/>
    </w:rPr>
  </w:style>
  <w:style w:type="paragraph" w:styleId="Podtytu">
    <w:name w:val="Subtitle"/>
    <w:basedOn w:val="Nagwek"/>
    <w:next w:val="Tekstpodstawowy"/>
    <w:qFormat/>
    <w:rsid w:val="00155398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rsid w:val="00155398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  <w:rsid w:val="00155398"/>
  </w:style>
  <w:style w:type="paragraph" w:customStyle="1" w:styleId="AkapitzlistZnak">
    <w:name w:val="Akapit z listą Znak"/>
    <w:basedOn w:val="Normalny"/>
    <w:rsid w:val="00155398"/>
    <w:pPr>
      <w:ind w:left="720"/>
    </w:pPr>
  </w:style>
  <w:style w:type="paragraph" w:customStyle="1" w:styleId="Zwykytekst3">
    <w:name w:val="Zwykły tekst3"/>
    <w:basedOn w:val="Normalny"/>
    <w:rsid w:val="00155398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rsid w:val="00155398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rsid w:val="00155398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rsid w:val="00155398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155398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155398"/>
    <w:pPr>
      <w:ind w:left="1080" w:hanging="1080"/>
    </w:pPr>
  </w:style>
  <w:style w:type="paragraph" w:customStyle="1" w:styleId="tekstwstpny">
    <w:name w:val="tekst wstępny"/>
    <w:basedOn w:val="Normalny"/>
    <w:rsid w:val="00155398"/>
    <w:pPr>
      <w:spacing w:before="60" w:after="60"/>
    </w:pPr>
    <w:rPr>
      <w:sz w:val="20"/>
    </w:rPr>
  </w:style>
  <w:style w:type="paragraph" w:styleId="Akapitzlist">
    <w:name w:val="List Paragraph"/>
    <w:basedOn w:val="Normalny"/>
    <w:uiPriority w:val="34"/>
    <w:qFormat/>
    <w:rsid w:val="00155398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rsid w:val="00155398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155398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rsid w:val="00155398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rsid w:val="00155398"/>
    <w:pPr>
      <w:ind w:left="720"/>
    </w:pPr>
  </w:style>
  <w:style w:type="paragraph" w:customStyle="1" w:styleId="Tekstpodstawowya2ZnakZnakZnak">
    <w:name w:val="Tekst podstawowy.a2.Znak Znak.Znak"/>
    <w:basedOn w:val="Normalny"/>
    <w:rsid w:val="00155398"/>
    <w:rPr>
      <w:rFonts w:ascii="Arial" w:hAnsi="Arial" w:cs="Arial"/>
    </w:rPr>
  </w:style>
  <w:style w:type="paragraph" w:customStyle="1" w:styleId="Zwykytekst2">
    <w:name w:val="Zwykły tekst2"/>
    <w:basedOn w:val="Normalny"/>
    <w:rsid w:val="00155398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rsid w:val="00155398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155398"/>
    <w:rPr>
      <w:sz w:val="20"/>
      <w:szCs w:val="20"/>
    </w:rPr>
  </w:style>
  <w:style w:type="paragraph" w:customStyle="1" w:styleId="Tekstkomentarza4">
    <w:name w:val="Tekst komentarza4"/>
    <w:basedOn w:val="Normalny"/>
    <w:rsid w:val="00155398"/>
    <w:rPr>
      <w:sz w:val="20"/>
      <w:szCs w:val="20"/>
    </w:rPr>
  </w:style>
  <w:style w:type="paragraph" w:customStyle="1" w:styleId="Zwykytekst4">
    <w:name w:val="Zwykły tekst4"/>
    <w:basedOn w:val="Normalny"/>
    <w:rsid w:val="00155398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99"/>
    <w:rsid w:val="001C1D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Bodytext2Exact">
    <w:name w:val="Body text (2) Exact"/>
    <w:qFormat/>
    <w:rsid w:val="000B1702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4AD88D-1B40-4C46-801E-FDAB990D6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subject/>
  <dc:creator>Artymowicz Bogdan</dc:creator>
  <cp:keywords/>
  <cp:lastModifiedBy>Jerzy</cp:lastModifiedBy>
  <cp:revision>7</cp:revision>
  <cp:lastPrinted>2017-01-12T15:38:00Z</cp:lastPrinted>
  <dcterms:created xsi:type="dcterms:W3CDTF">2025-01-15T11:36:00Z</dcterms:created>
  <dcterms:modified xsi:type="dcterms:W3CDTF">2026-04-28T06:20:00Z</dcterms:modified>
</cp:coreProperties>
</file>